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72C299F5"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թվականի </w:t>
      </w:r>
      <w:r w:rsidR="00493E51">
        <w:rPr>
          <w:rFonts w:ascii="GHEA Grapalat" w:hAnsi="GHEA Grapalat"/>
          <w:i w:val="0"/>
          <w:lang w:val="af-ZA"/>
        </w:rPr>
        <w:t>փետրվար</w:t>
      </w:r>
      <w:r w:rsidR="00482A73" w:rsidRPr="006E0A77">
        <w:rPr>
          <w:rFonts w:ascii="GHEA Grapalat" w:hAnsi="GHEA Grapalat"/>
          <w:i w:val="0"/>
          <w:lang w:val="af-ZA"/>
        </w:rPr>
        <w:t>ի 1</w:t>
      </w:r>
      <w:r w:rsidR="001A2609">
        <w:rPr>
          <w:rFonts w:ascii="GHEA Grapalat" w:hAnsi="GHEA Grapalat"/>
          <w:i w:val="0"/>
          <w:lang w:val="af-ZA"/>
        </w:rPr>
        <w:t>1</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4A36A762"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1A2609">
        <w:rPr>
          <w:rFonts w:ascii="GHEA Grapalat" w:hAnsi="GHEA Grapalat"/>
          <w:i w:val="0"/>
          <w:lang w:val="af-ZA"/>
        </w:rPr>
        <w:t>1</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0A902A21"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AD5195" w:rsidRPr="00AD5195">
        <w:rPr>
          <w:rFonts w:ascii="GHEA Grapalat" w:hAnsi="GHEA Grapalat"/>
          <w:b/>
          <w:i w:val="0"/>
          <w:lang w:val="af-ZA"/>
        </w:rPr>
        <w:t>«Երևանի Ա</w:t>
      </w:r>
      <w:r w:rsidR="00AD5195" w:rsidRPr="00AD5195">
        <w:rPr>
          <w:rFonts w:ascii="Cambria Math" w:hAnsi="Cambria Math" w:cs="Cambria Math"/>
          <w:b/>
          <w:i w:val="0"/>
          <w:lang w:val="af-ZA"/>
        </w:rPr>
        <w:t>․</w:t>
      </w:r>
      <w:r w:rsidR="00AD5195" w:rsidRPr="00AD5195">
        <w:rPr>
          <w:rFonts w:ascii="GHEA Grapalat" w:hAnsi="GHEA Grapalat"/>
          <w:b/>
          <w:i w:val="0"/>
          <w:lang w:val="af-ZA"/>
        </w:rPr>
        <w:t xml:space="preserve"> Երզնկյանի անվան հ</w:t>
      </w:r>
      <w:r w:rsidR="00AD5195" w:rsidRPr="00AD5195">
        <w:rPr>
          <w:rFonts w:ascii="Cambria Math" w:hAnsi="Cambria Math" w:cs="Cambria Math"/>
          <w:b/>
          <w:i w:val="0"/>
          <w:lang w:val="af-ZA"/>
        </w:rPr>
        <w:t>․</w:t>
      </w:r>
      <w:r w:rsidR="00AD5195" w:rsidRPr="00AD5195">
        <w:rPr>
          <w:rFonts w:ascii="GHEA Grapalat" w:hAnsi="GHEA Grapalat"/>
          <w:b/>
          <w:i w:val="0"/>
          <w:lang w:val="af-ZA"/>
        </w:rPr>
        <w:t xml:space="preserve"> 118 ավագ դպրոց» ՊՈԱԿ-ի կառուցման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2B88D65" w:rsidR="00A11F06" w:rsidRPr="00BA1351" w:rsidRDefault="00A11F06" w:rsidP="00A11F06">
      <w:pPr>
        <w:pStyle w:val="BodyTextIndent"/>
        <w:spacing w:line="240" w:lineRule="auto"/>
        <w:rPr>
          <w:rFonts w:ascii="GHEA Grapalat" w:hAnsi="GHEA Grapalat"/>
          <w:i w:val="0"/>
          <w:lang w:val="af-ZA"/>
        </w:rPr>
      </w:pPr>
      <w:r w:rsidRPr="00BA1351">
        <w:rPr>
          <w:rFonts w:ascii="GHEA Grapalat" w:hAnsi="GHEA Grapalat"/>
          <w:i w:val="0"/>
          <w:lang w:val="af-ZA"/>
        </w:rPr>
        <w:t>Սույն ընթացակարգին մասնակցության հայտերն անհրաժեշտ է ներկայացնել</w:t>
      </w:r>
      <w:r w:rsidRPr="00BA1351">
        <w:rPr>
          <w:rFonts w:ascii="GHEA Grapalat" w:hAnsi="GHEA Grapalat"/>
          <w:i w:val="0"/>
          <w:lang w:val="af-ZA" w:eastAsia="ru-RU"/>
        </w:rPr>
        <w:t xml:space="preserve"> էլեկտրոնային ձևով` էլեկտրոնային գնումների Armeps (</w:t>
      </w:r>
      <w:hyperlink r:id="rId9" w:history="1">
        <w:r w:rsidRPr="00BA1351">
          <w:rPr>
            <w:rFonts w:ascii="GHEA Grapalat" w:hAnsi="GHEA Grapalat"/>
            <w:i w:val="0"/>
            <w:lang w:val="af-ZA" w:eastAsia="ru-RU"/>
          </w:rPr>
          <w:t>www.armeps.am</w:t>
        </w:r>
      </w:hyperlink>
      <w:r w:rsidRPr="00BA1351">
        <w:rPr>
          <w:rFonts w:ascii="GHEA Grapalat" w:hAnsi="GHEA Grapalat"/>
          <w:i w:val="0"/>
          <w:lang w:val="af-ZA" w:eastAsia="ru-RU"/>
        </w:rPr>
        <w:t>) համակարգի  միջոցով</w:t>
      </w:r>
      <w:r w:rsidRPr="00BA1351">
        <w:rPr>
          <w:rFonts w:ascii="GHEA Grapalat" w:hAnsi="GHEA Grapalat"/>
          <w:i w:val="0"/>
          <w:lang w:val="af-ZA"/>
        </w:rPr>
        <w:t xml:space="preserve"> մինչև </w:t>
      </w:r>
      <w:r w:rsidR="00465CB5" w:rsidRPr="00BA1351">
        <w:rPr>
          <w:rFonts w:ascii="GHEA Grapalat" w:hAnsi="GHEA Grapalat"/>
          <w:b/>
          <w:i w:val="0"/>
          <w:lang w:val="af-ZA"/>
        </w:rPr>
        <w:t>202</w:t>
      </w:r>
      <w:r w:rsidR="00F077E5" w:rsidRPr="00BA1351">
        <w:rPr>
          <w:rFonts w:ascii="GHEA Grapalat" w:hAnsi="GHEA Grapalat"/>
          <w:b/>
          <w:i w:val="0"/>
          <w:lang w:val="af-ZA"/>
        </w:rPr>
        <w:t>5</w:t>
      </w:r>
      <w:r w:rsidR="00465CB5" w:rsidRPr="00BA1351">
        <w:rPr>
          <w:rFonts w:ascii="GHEA Grapalat" w:hAnsi="GHEA Grapalat"/>
          <w:b/>
          <w:i w:val="0"/>
          <w:lang w:val="af-ZA"/>
        </w:rPr>
        <w:t xml:space="preserve"> թվականի </w:t>
      </w:r>
      <w:r w:rsidR="00F077E5" w:rsidRPr="00BA1351">
        <w:rPr>
          <w:rFonts w:ascii="GHEA Grapalat" w:hAnsi="GHEA Grapalat"/>
          <w:b/>
          <w:i w:val="0"/>
          <w:lang w:val="af-ZA"/>
        </w:rPr>
        <w:t>մարտ</w:t>
      </w:r>
      <w:r w:rsidR="00482A73" w:rsidRPr="00BA1351">
        <w:rPr>
          <w:rFonts w:ascii="GHEA Grapalat" w:hAnsi="GHEA Grapalat"/>
          <w:b/>
          <w:i w:val="0"/>
          <w:lang w:val="af-ZA"/>
        </w:rPr>
        <w:t xml:space="preserve">ի </w:t>
      </w:r>
      <w:r w:rsidR="00F077E5" w:rsidRPr="00BA1351">
        <w:rPr>
          <w:rFonts w:ascii="GHEA Grapalat" w:hAnsi="GHEA Grapalat"/>
          <w:b/>
          <w:i w:val="0"/>
          <w:lang w:val="af-ZA"/>
        </w:rPr>
        <w:t>24</w:t>
      </w:r>
      <w:r w:rsidR="00955C12" w:rsidRPr="00BA1351">
        <w:rPr>
          <w:rFonts w:ascii="GHEA Grapalat" w:hAnsi="GHEA Grapalat"/>
          <w:b/>
          <w:i w:val="0"/>
          <w:lang w:val="af-ZA"/>
        </w:rPr>
        <w:t>-</w:t>
      </w:r>
      <w:r w:rsidRPr="00BA1351">
        <w:rPr>
          <w:rFonts w:ascii="GHEA Grapalat" w:hAnsi="GHEA Grapalat"/>
          <w:b/>
          <w:i w:val="0"/>
          <w:lang w:val="af-ZA"/>
        </w:rPr>
        <w:t xml:space="preserve">ը ժամը </w:t>
      </w:r>
      <w:r w:rsidR="00033B3B">
        <w:rPr>
          <w:rFonts w:ascii="GHEA Grapalat" w:hAnsi="GHEA Grapalat"/>
          <w:b/>
          <w:i w:val="0"/>
          <w:lang w:val="af-ZA"/>
        </w:rPr>
        <w:t>10:</w:t>
      </w:r>
      <w:r w:rsidR="00482A73" w:rsidRPr="00BA1351">
        <w:rPr>
          <w:rFonts w:ascii="GHEA Grapalat" w:hAnsi="GHEA Grapalat"/>
          <w:b/>
          <w:i w:val="0"/>
          <w:lang w:val="af-ZA"/>
        </w:rPr>
        <w:t>30</w:t>
      </w:r>
      <w:r w:rsidRPr="00BA1351">
        <w:rPr>
          <w:rFonts w:ascii="GHEA Grapalat" w:hAnsi="GHEA Grapalat"/>
          <w:b/>
          <w:i w:val="0"/>
          <w:lang w:val="af-ZA"/>
        </w:rPr>
        <w:t>-ը</w:t>
      </w:r>
      <w:r w:rsidRPr="00BA1351">
        <w:rPr>
          <w:rFonts w:ascii="GHEA Grapalat" w:hAnsi="GHEA Grapalat"/>
          <w:i w:val="0"/>
          <w:lang w:val="af-ZA"/>
        </w:rPr>
        <w:t xml:space="preserve">: Հայտերը, հայերենից բացի, կարող են ներկայացվել նաև անգլերեն կամ ռուսերեն: </w:t>
      </w:r>
    </w:p>
    <w:p w14:paraId="33A10789" w14:textId="73E73EF4" w:rsidR="00A11F06" w:rsidRPr="00BA1351" w:rsidRDefault="00A11F06" w:rsidP="00A11F06">
      <w:pPr>
        <w:pStyle w:val="BodyTextIndent"/>
        <w:spacing w:line="240" w:lineRule="auto"/>
        <w:ind w:firstLine="708"/>
        <w:rPr>
          <w:rFonts w:ascii="GHEA Grapalat" w:hAnsi="GHEA Grapalat"/>
          <w:i w:val="0"/>
          <w:lang w:val="af-ZA"/>
        </w:rPr>
      </w:pPr>
      <w:r w:rsidRPr="00BA1351">
        <w:rPr>
          <w:rFonts w:ascii="GHEA Grapalat" w:hAnsi="GHEA Grapalat"/>
          <w:i w:val="0"/>
          <w:lang w:val="af-ZA"/>
        </w:rPr>
        <w:t>Հայտերի բացումը տեղի կունենա էլեկտրոնային ձևով`</w:t>
      </w:r>
      <w:r w:rsidRPr="00BA1351">
        <w:rPr>
          <w:rFonts w:ascii="GHEA Grapalat" w:hAnsi="GHEA Grapalat"/>
          <w:i w:val="0"/>
          <w:lang w:val="af-ZA" w:eastAsia="ru-RU"/>
        </w:rPr>
        <w:t xml:space="preserve"> էլեկտրոնային գնումների Armeps համակարգի</w:t>
      </w:r>
      <w:r w:rsidRPr="00BA1351">
        <w:rPr>
          <w:rFonts w:ascii="GHEA Grapalat" w:hAnsi="GHEA Grapalat"/>
          <w:i w:val="0"/>
          <w:lang w:val="af-ZA"/>
        </w:rPr>
        <w:t xml:space="preserve"> միջոցով </w:t>
      </w:r>
      <w:r w:rsidR="00F077E5" w:rsidRPr="00BA1351">
        <w:rPr>
          <w:rFonts w:ascii="GHEA Grapalat" w:hAnsi="GHEA Grapalat"/>
          <w:b/>
          <w:i w:val="0"/>
          <w:lang w:val="af-ZA"/>
        </w:rPr>
        <w:t>2025</w:t>
      </w:r>
      <w:r w:rsidR="00E942C8" w:rsidRPr="00BA1351">
        <w:rPr>
          <w:rFonts w:ascii="GHEA Grapalat" w:hAnsi="GHEA Grapalat"/>
          <w:b/>
          <w:i w:val="0"/>
          <w:lang w:val="af-ZA"/>
        </w:rPr>
        <w:t xml:space="preserve"> թվականի </w:t>
      </w:r>
      <w:r w:rsidR="00F077E5" w:rsidRPr="00BA1351">
        <w:rPr>
          <w:rFonts w:ascii="GHEA Grapalat" w:hAnsi="GHEA Grapalat"/>
          <w:b/>
          <w:i w:val="0"/>
          <w:lang w:val="af-ZA"/>
        </w:rPr>
        <w:t>մարտի 24</w:t>
      </w:r>
      <w:r w:rsidR="00443AE6" w:rsidRPr="00BA1351">
        <w:rPr>
          <w:rFonts w:ascii="GHEA Grapalat" w:hAnsi="GHEA Grapalat"/>
          <w:b/>
          <w:i w:val="0"/>
          <w:lang w:val="af-ZA"/>
        </w:rPr>
        <w:t>-</w:t>
      </w:r>
      <w:r w:rsidR="00A10BAB" w:rsidRPr="00BA1351">
        <w:rPr>
          <w:rFonts w:ascii="GHEA Grapalat" w:hAnsi="GHEA Grapalat"/>
          <w:b/>
          <w:i w:val="0"/>
          <w:lang w:val="af-ZA"/>
        </w:rPr>
        <w:t xml:space="preserve">ին ժամը </w:t>
      </w:r>
      <w:r w:rsidR="00033B3B">
        <w:rPr>
          <w:rFonts w:ascii="GHEA Grapalat" w:hAnsi="GHEA Grapalat"/>
          <w:b/>
          <w:i w:val="0"/>
          <w:lang w:val="af-ZA"/>
        </w:rPr>
        <w:t>10</w:t>
      </w:r>
      <w:r w:rsidR="00482A73" w:rsidRPr="00BA1351">
        <w:rPr>
          <w:rFonts w:ascii="GHEA Grapalat" w:hAnsi="GHEA Grapalat"/>
          <w:b/>
          <w:i w:val="0"/>
          <w:lang w:val="af-ZA"/>
        </w:rPr>
        <w:t>:30</w:t>
      </w:r>
      <w:r w:rsidRPr="00BA1351">
        <w:rPr>
          <w:rFonts w:ascii="GHEA Grapalat" w:hAnsi="GHEA Grapalat"/>
          <w:b/>
          <w:i w:val="0"/>
          <w:lang w:val="af-ZA"/>
        </w:rPr>
        <w:t>-ին։</w:t>
      </w:r>
      <w:r w:rsidRPr="00BA1351">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0475AB88" w14:textId="77777777" w:rsidR="00A10BAB" w:rsidRPr="009F2341" w:rsidRDefault="00A10BAB" w:rsidP="00C2051A">
      <w:pPr>
        <w:pStyle w:val="BodyText"/>
        <w:spacing w:after="60"/>
        <w:ind w:right="-7" w:firstLine="567"/>
        <w:jc w:val="right"/>
        <w:rPr>
          <w:rFonts w:ascii="GHEA Grapalat" w:hAnsi="GHEA Grapalat" w:cs="Sylfaen"/>
          <w:i/>
          <w:color w:val="000000"/>
          <w:sz w:val="20"/>
          <w:szCs w:val="20"/>
          <w:lang w:val="af-ZA"/>
        </w:rPr>
      </w:pPr>
      <w:r w:rsidRPr="009F2341">
        <w:rPr>
          <w:rFonts w:ascii="GHEA Grapalat" w:hAnsi="GHEA Grapalat" w:cs="Sylfaen"/>
          <w:i/>
          <w:color w:val="000000"/>
          <w:sz w:val="20"/>
          <w:szCs w:val="20"/>
        </w:rPr>
        <w:t>Հաստատված</w:t>
      </w:r>
      <w:r w:rsidRPr="009F2341">
        <w:rPr>
          <w:rFonts w:ascii="GHEA Grapalat" w:hAnsi="GHEA Grapalat" w:cs="Sylfaen"/>
          <w:i/>
          <w:color w:val="000000"/>
          <w:sz w:val="20"/>
          <w:szCs w:val="20"/>
          <w:lang w:val="af-ZA"/>
        </w:rPr>
        <w:t xml:space="preserve"> </w:t>
      </w:r>
      <w:r w:rsidRPr="009F2341">
        <w:rPr>
          <w:rFonts w:ascii="GHEA Grapalat" w:hAnsi="GHEA Grapalat" w:cs="Sylfaen"/>
          <w:i/>
          <w:color w:val="000000"/>
          <w:sz w:val="20"/>
          <w:szCs w:val="20"/>
        </w:rPr>
        <w:t>է</w:t>
      </w:r>
    </w:p>
    <w:p w14:paraId="31423455" w14:textId="0AFF340A" w:rsidR="00A10BAB" w:rsidRPr="00306498" w:rsidRDefault="00153FF2"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ՀՀՔԿ</w:t>
      </w:r>
      <w:r w:rsidRPr="00306498">
        <w:rPr>
          <w:rFonts w:ascii="GHEA Grapalat" w:hAnsi="GHEA Grapalat" w:cs="Sylfaen"/>
          <w:i/>
          <w:color w:val="000000"/>
          <w:sz w:val="20"/>
          <w:szCs w:val="20"/>
        </w:rPr>
        <w:t>-</w:t>
      </w:r>
      <w:r w:rsidRPr="009F2341">
        <w:rPr>
          <w:rFonts w:ascii="GHEA Grapalat" w:hAnsi="GHEA Grapalat" w:cs="Sylfaen"/>
          <w:i/>
          <w:color w:val="000000"/>
          <w:sz w:val="20"/>
          <w:szCs w:val="20"/>
        </w:rPr>
        <w:t>ԲՄԽԾՁԲ</w:t>
      </w:r>
      <w:r w:rsidRPr="00306498">
        <w:rPr>
          <w:rFonts w:ascii="GHEA Grapalat" w:hAnsi="GHEA Grapalat" w:cs="Sylfaen"/>
          <w:i/>
          <w:color w:val="000000"/>
          <w:sz w:val="20"/>
          <w:szCs w:val="20"/>
        </w:rPr>
        <w:t>-</w:t>
      </w:r>
      <w:r w:rsidR="00482A73" w:rsidRPr="00306498">
        <w:rPr>
          <w:rFonts w:ascii="GHEA Grapalat" w:hAnsi="GHEA Grapalat" w:cs="Sylfaen"/>
          <w:i/>
          <w:color w:val="000000"/>
          <w:sz w:val="20"/>
          <w:szCs w:val="20"/>
        </w:rPr>
        <w:t>2</w:t>
      </w:r>
      <w:r w:rsidR="009F2341" w:rsidRPr="00306498">
        <w:rPr>
          <w:rFonts w:ascii="GHEA Grapalat" w:hAnsi="GHEA Grapalat" w:cs="Sylfaen"/>
          <w:i/>
          <w:color w:val="000000"/>
          <w:sz w:val="20"/>
          <w:szCs w:val="20"/>
        </w:rPr>
        <w:t>5</w:t>
      </w:r>
      <w:r w:rsidR="00482A73" w:rsidRPr="00306498">
        <w:rPr>
          <w:rFonts w:ascii="GHEA Grapalat" w:hAnsi="GHEA Grapalat" w:cs="Sylfaen"/>
          <w:i/>
          <w:color w:val="000000"/>
          <w:sz w:val="20"/>
          <w:szCs w:val="20"/>
        </w:rPr>
        <w:t>/</w:t>
      </w:r>
      <w:r w:rsidR="009F2341" w:rsidRPr="00306498">
        <w:rPr>
          <w:rFonts w:ascii="GHEA Grapalat" w:hAnsi="GHEA Grapalat" w:cs="Sylfaen"/>
          <w:i/>
          <w:color w:val="000000"/>
          <w:sz w:val="20"/>
          <w:szCs w:val="20"/>
        </w:rPr>
        <w:t>1</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ծածկագրով</w:t>
      </w:r>
      <w:r w:rsidR="00A10BAB" w:rsidRPr="00306498">
        <w:rPr>
          <w:rFonts w:ascii="GHEA Grapalat" w:hAnsi="GHEA Grapalat" w:cs="Sylfaen"/>
          <w:i/>
          <w:color w:val="000000"/>
          <w:sz w:val="20"/>
          <w:szCs w:val="20"/>
        </w:rPr>
        <w:t xml:space="preserve"> </w:t>
      </w:r>
    </w:p>
    <w:p w14:paraId="53DE75FF" w14:textId="0D2137ED" w:rsidR="00A10BAB" w:rsidRPr="00306498" w:rsidRDefault="002B0934"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բաց</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մրցույթի</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գնահատող</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հանձնաժողովի</w:t>
      </w:r>
    </w:p>
    <w:p w14:paraId="18619EAA" w14:textId="2734479B" w:rsidR="00A10BAB" w:rsidRPr="00306498" w:rsidRDefault="00A10BAB" w:rsidP="00C2051A">
      <w:pPr>
        <w:pStyle w:val="BodyText"/>
        <w:spacing w:after="60"/>
        <w:ind w:right="-7" w:firstLine="567"/>
        <w:jc w:val="right"/>
        <w:rPr>
          <w:rFonts w:ascii="GHEA Grapalat" w:hAnsi="GHEA Grapalat" w:cs="Sylfaen"/>
          <w:i/>
          <w:color w:val="000000"/>
          <w:sz w:val="20"/>
          <w:szCs w:val="20"/>
        </w:rPr>
      </w:pPr>
      <w:r w:rsidRPr="00306498">
        <w:rPr>
          <w:rFonts w:ascii="GHEA Grapalat" w:hAnsi="GHEA Grapalat" w:cs="Sylfaen"/>
          <w:i/>
          <w:color w:val="000000"/>
          <w:sz w:val="20"/>
          <w:szCs w:val="20"/>
        </w:rPr>
        <w:t>202</w:t>
      </w:r>
      <w:r w:rsidR="00306498" w:rsidRPr="00306498">
        <w:rPr>
          <w:rFonts w:ascii="GHEA Grapalat" w:hAnsi="GHEA Grapalat" w:cs="Sylfaen"/>
          <w:i/>
          <w:color w:val="000000"/>
          <w:sz w:val="20"/>
          <w:szCs w:val="20"/>
        </w:rPr>
        <w:t>5</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թվականի</w:t>
      </w:r>
      <w:r w:rsidRPr="00306498">
        <w:rPr>
          <w:rFonts w:ascii="GHEA Grapalat" w:hAnsi="GHEA Grapalat" w:cs="Sylfaen"/>
          <w:i/>
          <w:color w:val="000000"/>
          <w:sz w:val="20"/>
          <w:szCs w:val="20"/>
        </w:rPr>
        <w:t xml:space="preserve"> </w:t>
      </w:r>
      <w:r w:rsidR="00306498" w:rsidRPr="00306498">
        <w:rPr>
          <w:rFonts w:ascii="GHEA Grapalat" w:hAnsi="GHEA Grapalat" w:cs="Sylfaen"/>
          <w:i/>
          <w:color w:val="000000"/>
          <w:sz w:val="20"/>
          <w:szCs w:val="20"/>
        </w:rPr>
        <w:t>փետրվարի 11-</w:t>
      </w:r>
      <w:r w:rsidR="00352F37" w:rsidRPr="009F2341">
        <w:rPr>
          <w:rFonts w:ascii="GHEA Grapalat" w:hAnsi="GHEA Grapalat" w:cs="Sylfaen"/>
          <w:i/>
          <w:color w:val="000000"/>
          <w:sz w:val="20"/>
          <w:szCs w:val="20"/>
        </w:rPr>
        <w:t>ի</w:t>
      </w:r>
      <w:r w:rsidR="00352F37" w:rsidRPr="00306498">
        <w:rPr>
          <w:rFonts w:ascii="GHEA Grapalat" w:hAnsi="GHEA Grapalat" w:cs="Sylfaen"/>
          <w:i/>
          <w:color w:val="000000"/>
          <w:sz w:val="20"/>
          <w:szCs w:val="20"/>
        </w:rPr>
        <w:t xml:space="preserve"> </w:t>
      </w:r>
      <w:r w:rsidRPr="00306498">
        <w:rPr>
          <w:rFonts w:ascii="GHEA Grapalat" w:hAnsi="GHEA Grapalat" w:cs="Sylfaen"/>
          <w:i/>
          <w:color w:val="000000"/>
          <w:sz w:val="20"/>
          <w:szCs w:val="20"/>
        </w:rPr>
        <w:t xml:space="preserve">N 1 </w:t>
      </w:r>
      <w:r w:rsidRPr="009F2341">
        <w:rPr>
          <w:rFonts w:ascii="GHEA Grapalat" w:hAnsi="GHEA Grapalat" w:cs="Sylfaen"/>
          <w:i/>
          <w:color w:val="000000"/>
          <w:sz w:val="20"/>
          <w:szCs w:val="20"/>
        </w:rPr>
        <w:t>որոշմամբ</w:t>
      </w: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23B8974B" w:rsidR="00A10BAB" w:rsidRPr="00471202" w:rsidRDefault="00471202" w:rsidP="00B70A81">
      <w:pPr>
        <w:pStyle w:val="BodyText"/>
        <w:ind w:right="-7"/>
        <w:jc w:val="center"/>
        <w:rPr>
          <w:rFonts w:ascii="GHEA Grapalat" w:hAnsi="GHEA Grapalat"/>
          <w:bCs/>
          <w:noProof/>
          <w:lang w:val="af-ZA"/>
        </w:rPr>
      </w:pPr>
      <w:r w:rsidRPr="00471202">
        <w:rPr>
          <w:rFonts w:ascii="GHEA Grapalat" w:eastAsia="GHEA Grapalat" w:hAnsi="GHEA Grapalat" w:cs="GHEA Grapalat"/>
        </w:rPr>
        <w:t>«ԵՐ</w:t>
      </w:r>
      <w:r w:rsidR="007615E6">
        <w:rPr>
          <w:rFonts w:ascii="GHEA Grapalat" w:eastAsia="GHEA Grapalat" w:hAnsi="GHEA Grapalat" w:cs="GHEA Grapalat"/>
        </w:rPr>
        <w:t>ԵՎ</w:t>
      </w:r>
      <w:r w:rsidRPr="00471202">
        <w:rPr>
          <w:rFonts w:ascii="GHEA Grapalat" w:eastAsia="GHEA Grapalat" w:hAnsi="GHEA Grapalat" w:cs="GHEA Grapalat"/>
        </w:rPr>
        <w:t>ԱՆԻ Ա</w:t>
      </w:r>
      <w:r w:rsidRPr="00471202">
        <w:rPr>
          <w:rFonts w:ascii="Cambria Math" w:eastAsia="Segoe UI Symbol" w:hAnsi="Cambria Math" w:cs="Cambria Math"/>
        </w:rPr>
        <w:t>․</w:t>
      </w:r>
      <w:r w:rsidRPr="00471202">
        <w:rPr>
          <w:rFonts w:ascii="GHEA Grapalat" w:eastAsia="GHEA Grapalat" w:hAnsi="GHEA Grapalat" w:cs="GHEA Grapalat"/>
        </w:rPr>
        <w:t xml:space="preserve"> ԵՐԶՆԿՅԱՆԻ ԱՆՎԱՆ Հ</w:t>
      </w:r>
      <w:r w:rsidRPr="00471202">
        <w:rPr>
          <w:rFonts w:ascii="Cambria Math" w:eastAsia="Segoe UI Symbol" w:hAnsi="Cambria Math" w:cs="Cambria Math"/>
        </w:rPr>
        <w:t>․</w:t>
      </w:r>
      <w:r w:rsidRPr="00471202">
        <w:rPr>
          <w:rFonts w:ascii="GHEA Grapalat" w:eastAsia="GHEA Grapalat" w:hAnsi="GHEA Grapalat" w:cs="GHEA Grapalat"/>
        </w:rPr>
        <w:t xml:space="preserve"> 118 ԱՎԱԳ ԴՊՐՈՑ» ՊՈԱԿ-Ի ԿԱՌՈՒՑՄԱՆ ՆԱԽԱԳԾԱՆԱԽԱՀԱՇՎԱՅԻՆ ՓԱՍՏԱԹՂԹԵՐԻ ՄՇԱԿՄԱՆ </w:t>
      </w:r>
      <w:r w:rsidRPr="00471202">
        <w:rPr>
          <w:rFonts w:ascii="GHEA Grapalat" w:hAnsi="GHEA Grapalat"/>
          <w:bCs/>
          <w:noProof/>
          <w:lang w:val="af-ZA"/>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A10BAB">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A10BAB">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7BE16D88" w:rsidR="00A10BAB" w:rsidRPr="006E0A77" w:rsidRDefault="00205714" w:rsidP="00BF288D">
      <w:pPr>
        <w:pStyle w:val="BodyText"/>
        <w:ind w:right="-7"/>
        <w:jc w:val="center"/>
        <w:rPr>
          <w:rFonts w:ascii="GHEA Grapalat" w:hAnsi="GHEA Grapalat"/>
          <w:b/>
          <w:bCs/>
          <w:noProof/>
          <w:sz w:val="20"/>
          <w:lang w:val="af-ZA"/>
        </w:rPr>
      </w:pPr>
      <w:r w:rsidRPr="00205714">
        <w:rPr>
          <w:rFonts w:ascii="GHEA Grapalat" w:hAnsi="GHEA Grapalat"/>
          <w:b/>
          <w:bCs/>
          <w:noProof/>
          <w:sz w:val="20"/>
          <w:lang w:val="af-ZA"/>
        </w:rPr>
        <w:t>«ԵՐ</w:t>
      </w:r>
      <w:r>
        <w:rPr>
          <w:rFonts w:ascii="GHEA Grapalat" w:hAnsi="GHEA Grapalat"/>
          <w:b/>
          <w:bCs/>
          <w:noProof/>
          <w:sz w:val="20"/>
          <w:lang w:val="af-ZA"/>
        </w:rPr>
        <w:t>ԵՎ</w:t>
      </w:r>
      <w:r w:rsidRPr="00205714">
        <w:rPr>
          <w:rFonts w:ascii="GHEA Grapalat" w:hAnsi="GHEA Grapalat"/>
          <w:b/>
          <w:bCs/>
          <w:noProof/>
          <w:sz w:val="20"/>
          <w:lang w:val="af-ZA"/>
        </w:rPr>
        <w:t>ԱՆԻ Ա</w:t>
      </w:r>
      <w:r w:rsidRPr="00205714">
        <w:rPr>
          <w:rFonts w:ascii="Cambria Math" w:hAnsi="Cambria Math" w:cs="Cambria Math"/>
          <w:b/>
          <w:bCs/>
          <w:noProof/>
          <w:sz w:val="20"/>
          <w:lang w:val="af-ZA"/>
        </w:rPr>
        <w:t>․</w:t>
      </w:r>
      <w:r w:rsidRPr="00205714">
        <w:rPr>
          <w:rFonts w:ascii="GHEA Grapalat" w:hAnsi="GHEA Grapalat"/>
          <w:b/>
          <w:bCs/>
          <w:noProof/>
          <w:sz w:val="20"/>
          <w:lang w:val="af-ZA"/>
        </w:rPr>
        <w:t xml:space="preserve"> ԵՐԶՆԿՅԱՆԻ ԱՆՎԱՆ Հ</w:t>
      </w:r>
      <w:r w:rsidRPr="00205714">
        <w:rPr>
          <w:rFonts w:ascii="Cambria Math" w:hAnsi="Cambria Math" w:cs="Cambria Math"/>
          <w:b/>
          <w:bCs/>
          <w:noProof/>
          <w:sz w:val="20"/>
          <w:lang w:val="af-ZA"/>
        </w:rPr>
        <w:t>․</w:t>
      </w:r>
      <w:r w:rsidRPr="00205714">
        <w:rPr>
          <w:rFonts w:ascii="GHEA Grapalat" w:hAnsi="GHEA Grapalat"/>
          <w:b/>
          <w:bCs/>
          <w:noProof/>
          <w:sz w:val="20"/>
          <w:lang w:val="af-ZA"/>
        </w:rPr>
        <w:t xml:space="preserve"> 118 ԱՎԱԳ ԴՊՐՈՑ» ՊՈԱԿ-Ի ԿԱՌՈՒՑՄԱՆ </w:t>
      </w:r>
      <w:r w:rsidRPr="006E0A77">
        <w:rPr>
          <w:rFonts w:ascii="GHEA Grapalat" w:hAnsi="GHEA Grapalat"/>
          <w:b/>
          <w:bCs/>
          <w:noProof/>
          <w:sz w:val="20"/>
          <w:lang w:val="af-ZA"/>
        </w:rPr>
        <w:t>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08E43A48"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D367A0">
        <w:rPr>
          <w:rFonts w:ascii="GHEA Grapalat" w:hAnsi="GHEA Grapalat" w:cs="Times Armenian"/>
          <w:sz w:val="20"/>
          <w:lang w:val="af-ZA"/>
        </w:rPr>
        <w:t>1</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3727EF8A" w:rsidR="008A7ADF" w:rsidRPr="00704DA4" w:rsidRDefault="008A7ADF" w:rsidP="00BF288D">
      <w:pPr>
        <w:pStyle w:val="Heading3"/>
        <w:spacing w:line="240" w:lineRule="auto"/>
        <w:ind w:firstLine="567"/>
        <w:jc w:val="both"/>
        <w:rPr>
          <w:rFonts w:ascii="GHEA Grapalat" w:hAnsi="GHEA Grapalat"/>
          <w:i w:val="0"/>
          <w:noProof/>
          <w:lang w:val="en-US"/>
        </w:rPr>
      </w:pPr>
      <w:r w:rsidRPr="00704DA4">
        <w:rPr>
          <w:rFonts w:ascii="GHEA Grapalat" w:hAnsi="GHEA Grapalat"/>
          <w:i w:val="0"/>
          <w:noProof/>
          <w:lang w:val="en-US"/>
        </w:rPr>
        <w:t xml:space="preserve">1.1 Գնման առարկա է հանդիսանում </w:t>
      </w:r>
      <w:r w:rsidR="005A41A8" w:rsidRPr="00704DA4">
        <w:rPr>
          <w:rFonts w:ascii="GHEA Grapalat" w:hAnsi="GHEA Grapalat"/>
          <w:i w:val="0"/>
          <w:lang w:val="af-ZA"/>
        </w:rPr>
        <w:t>«Երևանի Ա</w:t>
      </w:r>
      <w:r w:rsidR="005A41A8" w:rsidRPr="00704DA4">
        <w:rPr>
          <w:rFonts w:ascii="Cambria Math" w:hAnsi="Cambria Math" w:cs="Cambria Math"/>
          <w:i w:val="0"/>
          <w:lang w:val="af-ZA"/>
        </w:rPr>
        <w:t>․</w:t>
      </w:r>
      <w:r w:rsidR="005A41A8" w:rsidRPr="00704DA4">
        <w:rPr>
          <w:rFonts w:ascii="GHEA Grapalat" w:hAnsi="GHEA Grapalat"/>
          <w:i w:val="0"/>
          <w:lang w:val="af-ZA"/>
        </w:rPr>
        <w:t xml:space="preserve"> Երզնկյանի անվան հ</w:t>
      </w:r>
      <w:r w:rsidR="005A41A8" w:rsidRPr="00704DA4">
        <w:rPr>
          <w:rFonts w:ascii="Cambria Math" w:hAnsi="Cambria Math" w:cs="Cambria Math"/>
          <w:i w:val="0"/>
          <w:lang w:val="af-ZA"/>
        </w:rPr>
        <w:t>․</w:t>
      </w:r>
      <w:r w:rsidR="005A41A8" w:rsidRPr="00704DA4">
        <w:rPr>
          <w:rFonts w:ascii="GHEA Grapalat" w:hAnsi="GHEA Grapalat"/>
          <w:i w:val="0"/>
          <w:lang w:val="af-ZA"/>
        </w:rPr>
        <w:t xml:space="preserve"> 118 ավագ դպրոց» ՊՈԱԿ-ի կառուցման նախագծանախահաշվային փաստաթղթերի մշակման խորհրդատվական </w:t>
      </w:r>
      <w:r w:rsidRPr="00704DA4">
        <w:rPr>
          <w:rFonts w:ascii="GHEA Grapalat" w:hAnsi="GHEA Grapalat"/>
          <w:i w:val="0"/>
          <w:noProof/>
          <w:lang w:val="en-US"/>
        </w:rPr>
        <w:t>ծառայության  ձեռքբերումը (այսուհետ` նաև ծառայություն)</w:t>
      </w:r>
      <w:r w:rsidR="00FE10C1" w:rsidRPr="00704DA4">
        <w:rPr>
          <w:rFonts w:ascii="GHEA Grapalat" w:hAnsi="GHEA Grapalat"/>
          <w:i w:val="0"/>
          <w:noProof/>
          <w:lang w:val="en-US"/>
        </w:rPr>
        <w:t xml:space="preserve">, </w:t>
      </w:r>
      <w:r w:rsidR="00FE10C1" w:rsidRPr="00704DA4">
        <w:rPr>
          <w:rFonts w:ascii="GHEA Grapalat" w:hAnsi="GHEA Grapalat"/>
          <w:i w:val="0"/>
        </w:rPr>
        <w:t>որը</w:t>
      </w:r>
      <w:r w:rsidR="00FE10C1" w:rsidRPr="00704DA4">
        <w:rPr>
          <w:rFonts w:ascii="GHEA Grapalat" w:hAnsi="GHEA Grapalat"/>
          <w:i w:val="0"/>
          <w:lang w:val="af-ZA"/>
        </w:rPr>
        <w:t xml:space="preserve">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F809C43" w:rsidR="008A7ADF" w:rsidRPr="006E0A77" w:rsidRDefault="00E73571"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40 000 000</w:t>
            </w:r>
          </w:p>
        </w:tc>
        <w:tc>
          <w:tcPr>
            <w:tcW w:w="6806" w:type="dxa"/>
            <w:vAlign w:val="center"/>
          </w:tcPr>
          <w:p w14:paraId="3443A29D" w14:textId="414D44B6" w:rsidR="008A7ADF" w:rsidRPr="006E0A77" w:rsidRDefault="005A41A8" w:rsidP="005A41A8">
            <w:pPr>
              <w:pStyle w:val="BodyTextIndent2"/>
              <w:spacing w:line="240" w:lineRule="auto"/>
              <w:ind w:firstLine="0"/>
              <w:jc w:val="center"/>
              <w:rPr>
                <w:rFonts w:ascii="GHEA Grapalat" w:hAnsi="GHEA Grapalat" w:cs="Times Armenian"/>
                <w:b/>
                <w:sz w:val="18"/>
                <w:szCs w:val="18"/>
                <w:lang w:val="pt-BR"/>
              </w:rPr>
            </w:pPr>
            <w:r w:rsidRPr="005A41A8">
              <w:rPr>
                <w:rFonts w:ascii="GHEA Grapalat" w:hAnsi="GHEA Grapalat" w:cs="Times Armenian"/>
                <w:b/>
                <w:sz w:val="18"/>
                <w:szCs w:val="18"/>
                <w:lang w:val="pt-BR"/>
              </w:rPr>
              <w:t>«Երևանի Ա</w:t>
            </w:r>
            <w:r w:rsidRPr="005A41A8">
              <w:rPr>
                <w:rFonts w:ascii="Cambria Math" w:hAnsi="Cambria Math" w:cs="Cambria Math"/>
                <w:b/>
                <w:sz w:val="18"/>
                <w:szCs w:val="18"/>
                <w:lang w:val="pt-BR"/>
              </w:rPr>
              <w:t>․</w:t>
            </w:r>
            <w:r w:rsidRPr="005A41A8">
              <w:rPr>
                <w:rFonts w:ascii="GHEA Grapalat" w:hAnsi="GHEA Grapalat" w:cs="Times Armenian"/>
                <w:b/>
                <w:sz w:val="18"/>
                <w:szCs w:val="18"/>
                <w:lang w:val="pt-BR"/>
              </w:rPr>
              <w:t xml:space="preserve"> Երզնկյանի անվան հ</w:t>
            </w:r>
            <w:r w:rsidRPr="005A41A8">
              <w:rPr>
                <w:rFonts w:ascii="Cambria Math" w:hAnsi="Cambria Math" w:cs="Cambria Math"/>
                <w:b/>
                <w:sz w:val="18"/>
                <w:szCs w:val="18"/>
                <w:lang w:val="pt-BR"/>
              </w:rPr>
              <w:t>․</w:t>
            </w:r>
            <w:r w:rsidRPr="005A41A8">
              <w:rPr>
                <w:rFonts w:ascii="GHEA Grapalat" w:hAnsi="GHEA Grapalat" w:cs="Times Armenian"/>
                <w:b/>
                <w:sz w:val="18"/>
                <w:szCs w:val="18"/>
                <w:lang w:val="pt-BR"/>
              </w:rPr>
              <w:t xml:space="preserve"> 118 ավագ դպրոց» 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1E538138" w14:textId="77777777" w:rsidR="00ED25B7" w:rsidRPr="006D3DF1" w:rsidRDefault="00ED25B7" w:rsidP="00ED25B7">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DF9A3B8" w14:textId="0490FE6A" w:rsidR="001943D7" w:rsidRPr="006E0A77" w:rsidRDefault="00ED25B7" w:rsidP="00ED25B7">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1943D7" w:rsidRPr="006E0A77">
        <w:rPr>
          <w:rFonts w:ascii="GHEA Grapalat" w:hAnsi="GHEA Grapalat"/>
        </w:rPr>
        <w:t xml:space="preserve">:  </w:t>
      </w:r>
    </w:p>
    <w:p w14:paraId="6D0AB391" w14:textId="77777777" w:rsidR="001943D7" w:rsidRPr="006E0A77" w:rsidRDefault="001943D7" w:rsidP="001943D7">
      <w:pPr>
        <w:ind w:firstLine="567"/>
        <w:rPr>
          <w:rFonts w:ascii="GHEA Grapalat" w:hAnsi="GHEA Grapalat" w:cs="Sylfaen"/>
          <w:i/>
          <w:sz w:val="20"/>
          <w:lang w:val="es-ES"/>
        </w:rPr>
      </w:pP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lastRenderedPageBreak/>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F64C050" w:rsidR="00B41427" w:rsidRPr="006E0A77" w:rsidRDefault="00B41427" w:rsidP="00640C08">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r w:rsidR="009A5EDA" w:rsidRPr="006E0A77">
              <w:rPr>
                <w:rFonts w:ascii="GHEA Grapalat" w:hAnsi="GHEA Grapalat"/>
                <w:sz w:val="18"/>
                <w:szCs w:val="18"/>
              </w:rPr>
              <w:t>, հայտի ապահովում</w:t>
            </w:r>
            <w:r w:rsidRPr="006E0A77">
              <w:rPr>
                <w:rFonts w:ascii="GHEA Grapalat" w:hAnsi="GHEA Grapalat"/>
                <w:sz w:val="18"/>
                <w:szCs w:val="18"/>
              </w:rPr>
              <w:t>)</w:t>
            </w:r>
          </w:p>
        </w:tc>
        <w:tc>
          <w:tcPr>
            <w:tcW w:w="2905" w:type="dxa"/>
            <w:shd w:val="clear" w:color="auto" w:fill="auto"/>
            <w:vAlign w:val="center"/>
          </w:tcPr>
          <w:p w14:paraId="63BF0211"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640C08">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640C08">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63A64206" w:rsidR="00906A2E" w:rsidRPr="006E0A77" w:rsidRDefault="00906A2E" w:rsidP="00EF3BBB">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w:t>
            </w:r>
            <w:r w:rsidRPr="006E0A77">
              <w:rPr>
                <w:rFonts w:ascii="GHEA Grapalat" w:hAnsi="GHEA Grapalat"/>
                <w:sz w:val="18"/>
                <w:szCs w:val="18"/>
              </w:rPr>
              <w:lastRenderedPageBreak/>
              <w:t>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58511434"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48F791F2" w:rsidR="00A8375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5CA6C9C7" w14:textId="0597C178" w:rsidR="00BD477B"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9E5DAD5" w14:textId="77777777" w:rsidR="00BD477B" w:rsidRPr="006E0A77"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1D734202"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w:t>
      </w:r>
      <w:r w:rsidR="00265571" w:rsidRPr="00DF5428">
        <w:rPr>
          <w:rFonts w:ascii="GHEA Grapalat" w:eastAsia="GHEA Grapalat" w:hAnsi="GHEA Grapalat" w:cs="GHEA Grapalat"/>
          <w:b/>
          <w:sz w:val="20"/>
          <w:szCs w:val="20"/>
          <w:shd w:val="clear" w:color="auto" w:fill="FFFFFF"/>
        </w:rPr>
        <w:t>կամ հիմնանորոգման/վերակառուցման</w:t>
      </w:r>
      <w:r w:rsidRPr="00DF5428">
        <w:rPr>
          <w:rFonts w:ascii="GHEA Grapalat" w:hAnsi="GHEA Grapalat"/>
          <w:b/>
          <w:sz w:val="20"/>
          <w:szCs w:val="20"/>
          <w:lang w:val="hy-AM"/>
        </w:rPr>
        <w:t xml:space="preserve"> </w:t>
      </w:r>
      <w:r w:rsidRPr="00DF5428">
        <w:rPr>
          <w:rFonts w:ascii="GHEA Grapalat" w:hAnsi="GHEA Grapalat"/>
          <w:b/>
          <w:sz w:val="20"/>
          <w:szCs w:val="20"/>
          <w:lang w:val="hy-AM"/>
        </w:rPr>
        <w:t>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E36A2">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pPr>
              <w:pStyle w:val="NormalWeb"/>
              <w:shd w:val="clear" w:color="auto" w:fill="FFFFFF"/>
              <w:spacing w:before="0" w:beforeAutospacing="0" w:after="0" w:afterAutospacing="0"/>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AF57ED">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2F1799">
      <w:pPr>
        <w:ind w:right="548"/>
        <w:jc w:val="right"/>
        <w:rPr>
          <w:rFonts w:ascii="GHEA Grapalat" w:hAnsi="GHEA Grapalat"/>
          <w:b/>
          <w:sz w:val="20"/>
          <w:lang w:val="hy-AM"/>
        </w:rPr>
      </w:pPr>
    </w:p>
    <w:p w14:paraId="465243B1" w14:textId="769216B7" w:rsidR="002F1799" w:rsidRPr="006E0A77" w:rsidRDefault="002F1799" w:rsidP="002F1799">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975462">
        <w:trPr>
          <w:trHeight w:val="1385"/>
        </w:trPr>
        <w:tc>
          <w:tcPr>
            <w:tcW w:w="539" w:type="dxa"/>
            <w:shd w:val="clear" w:color="auto" w:fill="F7CAAC"/>
          </w:tcPr>
          <w:p w14:paraId="233190A6"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3F8702A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6E0A77" w:rsidRDefault="00344D29" w:rsidP="00975462">
            <w:pPr>
              <w:jc w:val="center"/>
              <w:rPr>
                <w:rFonts w:ascii="GHEA Grapalat" w:hAnsi="GHEA Grapalat"/>
                <w:b/>
                <w:color w:val="000000"/>
                <w:sz w:val="16"/>
                <w:szCs w:val="16"/>
                <w:lang w:val="hy-AM"/>
              </w:rPr>
            </w:pPr>
          </w:p>
          <w:p w14:paraId="7F788740"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975462">
        <w:trPr>
          <w:trHeight w:val="638"/>
        </w:trPr>
        <w:tc>
          <w:tcPr>
            <w:tcW w:w="3515" w:type="dxa"/>
            <w:gridSpan w:val="5"/>
            <w:shd w:val="clear" w:color="auto" w:fill="F2F2F2"/>
          </w:tcPr>
          <w:p w14:paraId="180142C5" w14:textId="77777777" w:rsidR="00344D29" w:rsidRPr="006E0A77" w:rsidRDefault="00344D29" w:rsidP="00975462">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975462">
        <w:trPr>
          <w:trHeight w:val="1619"/>
        </w:trPr>
        <w:tc>
          <w:tcPr>
            <w:tcW w:w="539" w:type="dxa"/>
          </w:tcPr>
          <w:p w14:paraId="422D633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62434556"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344F5C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975462">
            <w:pPr>
              <w:ind w:left="339"/>
              <w:rPr>
                <w:rFonts w:ascii="GHEA Grapalat" w:hAnsi="GHEA Grapalat"/>
                <w:sz w:val="18"/>
                <w:szCs w:val="18"/>
                <w:lang w:val="hy-AM"/>
              </w:rPr>
            </w:pPr>
          </w:p>
        </w:tc>
        <w:tc>
          <w:tcPr>
            <w:tcW w:w="3515" w:type="dxa"/>
          </w:tcPr>
          <w:p w14:paraId="0FA4AEE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344D29" w:rsidRPr="006E0A77" w14:paraId="1A634676" w14:textId="77777777" w:rsidTr="00975462">
        <w:trPr>
          <w:trHeight w:val="1574"/>
        </w:trPr>
        <w:tc>
          <w:tcPr>
            <w:tcW w:w="539" w:type="dxa"/>
          </w:tcPr>
          <w:p w14:paraId="46A6BB6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lastRenderedPageBreak/>
              <w:t>2</w:t>
            </w:r>
          </w:p>
          <w:p w14:paraId="0570D469" w14:textId="77777777" w:rsidR="00344D29" w:rsidRPr="006E0A77" w:rsidRDefault="00344D29" w:rsidP="00975462">
            <w:pPr>
              <w:jc w:val="center"/>
              <w:rPr>
                <w:rFonts w:ascii="GHEA Grapalat" w:hAnsi="GHEA Grapalat"/>
                <w:b/>
                <w:sz w:val="18"/>
                <w:szCs w:val="18"/>
                <w:lang w:val="hy-AM"/>
              </w:rPr>
            </w:pPr>
          </w:p>
        </w:tc>
        <w:tc>
          <w:tcPr>
            <w:tcW w:w="2381" w:type="dxa"/>
          </w:tcPr>
          <w:p w14:paraId="54918022"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6CED76D5" w14:textId="77777777" w:rsidR="00344D29" w:rsidRPr="006E0A77" w:rsidRDefault="00344D29" w:rsidP="00975462">
            <w:pPr>
              <w:rPr>
                <w:rFonts w:ascii="GHEA Grapalat" w:hAnsi="GHEA Grapalat"/>
                <w:sz w:val="18"/>
                <w:szCs w:val="18"/>
                <w:lang w:val="hy-AM"/>
              </w:rPr>
            </w:pPr>
          </w:p>
        </w:tc>
        <w:tc>
          <w:tcPr>
            <w:tcW w:w="1191" w:type="dxa"/>
          </w:tcPr>
          <w:p w14:paraId="6CF4CB74"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62E0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6E0A77" w:rsidRDefault="00344D29" w:rsidP="00975462">
            <w:pPr>
              <w:ind w:left="333"/>
              <w:rPr>
                <w:rFonts w:ascii="GHEA Grapalat" w:hAnsi="GHEA Grapalat"/>
                <w:sz w:val="18"/>
                <w:szCs w:val="18"/>
                <w:lang w:val="hy-AM"/>
              </w:rPr>
            </w:pPr>
          </w:p>
        </w:tc>
        <w:tc>
          <w:tcPr>
            <w:tcW w:w="3515" w:type="dxa"/>
          </w:tcPr>
          <w:p w14:paraId="28B7487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D869BE">
      <w:pPr>
        <w:ind w:right="406"/>
        <w:jc w:val="right"/>
        <w:rPr>
          <w:rFonts w:ascii="GHEA Grapalat" w:hAnsi="GHEA Grapalat" w:cs="Sylfaen"/>
          <w:b/>
          <w:sz w:val="20"/>
          <w:lang w:val="hy-AM"/>
        </w:rPr>
      </w:pPr>
    </w:p>
    <w:p w14:paraId="4656BF5F" w14:textId="414FAE55" w:rsidR="00D869BE" w:rsidRPr="006E0A77" w:rsidRDefault="00D869BE" w:rsidP="00D869BE">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975462">
            <w:pPr>
              <w:jc w:val="center"/>
              <w:rPr>
                <w:rFonts w:ascii="GHEA Grapalat" w:hAnsi="GHEA Grapalat"/>
                <w:b/>
                <w:color w:val="000000"/>
                <w:sz w:val="16"/>
                <w:szCs w:val="16"/>
                <w:lang w:val="hy-AM"/>
              </w:rPr>
            </w:pPr>
          </w:p>
          <w:p w14:paraId="1B8E7342"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975462">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40C09E7F" w14:textId="77777777" w:rsidR="00344D29" w:rsidRPr="006E0A77" w:rsidRDefault="00344D29" w:rsidP="00975462">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6E0A77" w:rsidRDefault="00344D29" w:rsidP="00975462">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1059EA9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407F53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70574CAB"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D869BE">
      <w:pPr>
        <w:ind w:right="548"/>
        <w:jc w:val="right"/>
        <w:rPr>
          <w:rFonts w:ascii="GHEA Grapalat" w:hAnsi="GHEA Grapalat"/>
          <w:b/>
          <w:sz w:val="20"/>
          <w:lang w:val="hy-AM"/>
        </w:rPr>
      </w:pPr>
    </w:p>
    <w:p w14:paraId="204BC610" w14:textId="77777777" w:rsidR="00344D29" w:rsidRPr="006E0A77" w:rsidRDefault="00344D29" w:rsidP="00344D29">
      <w:pPr>
        <w:ind w:right="548"/>
        <w:jc w:val="right"/>
        <w:rPr>
          <w:rFonts w:ascii="GHEA Grapalat" w:hAnsi="GHEA Grapalat"/>
          <w:b/>
          <w:sz w:val="20"/>
          <w:lang w:val="hy-AM"/>
        </w:rPr>
      </w:pPr>
    </w:p>
    <w:p w14:paraId="03C1A86D" w14:textId="77777777" w:rsidR="00663F56" w:rsidRDefault="00663F56" w:rsidP="00344D29">
      <w:pPr>
        <w:ind w:right="548"/>
        <w:jc w:val="right"/>
        <w:rPr>
          <w:rFonts w:ascii="GHEA Grapalat" w:hAnsi="GHEA Grapalat"/>
          <w:b/>
          <w:sz w:val="20"/>
          <w:lang w:val="hy-AM"/>
        </w:rPr>
      </w:pPr>
    </w:p>
    <w:p w14:paraId="0512D997" w14:textId="77777777" w:rsidR="00663F56" w:rsidRDefault="00663F56" w:rsidP="00344D29">
      <w:pPr>
        <w:ind w:right="548"/>
        <w:jc w:val="right"/>
        <w:rPr>
          <w:rFonts w:ascii="GHEA Grapalat" w:hAnsi="GHEA Grapalat"/>
          <w:b/>
          <w:sz w:val="20"/>
          <w:lang w:val="hy-AM"/>
        </w:rPr>
      </w:pPr>
    </w:p>
    <w:p w14:paraId="03CA03A6" w14:textId="77777777" w:rsidR="00663F56" w:rsidRDefault="00663F56" w:rsidP="00344D29">
      <w:pPr>
        <w:ind w:right="548"/>
        <w:jc w:val="right"/>
        <w:rPr>
          <w:rFonts w:ascii="GHEA Grapalat" w:hAnsi="GHEA Grapalat"/>
          <w:b/>
          <w:sz w:val="20"/>
          <w:lang w:val="hy-AM"/>
        </w:rPr>
      </w:pPr>
    </w:p>
    <w:p w14:paraId="7F1DE6F4" w14:textId="3F32328C" w:rsidR="002F1799" w:rsidRPr="006E0A77" w:rsidRDefault="00D869BE" w:rsidP="00344D29">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D869BE">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BD2822">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BD2822">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08D84B92"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BD2822">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C46EA9">
      <w:pPr>
        <w:ind w:right="296"/>
        <w:jc w:val="both"/>
        <w:rPr>
          <w:rFonts w:ascii="GHEA Grapalat" w:hAnsi="GHEA Grapalat"/>
          <w:sz w:val="20"/>
          <w:szCs w:val="20"/>
          <w:lang w:val="hy-AM"/>
        </w:rPr>
      </w:pPr>
    </w:p>
    <w:p w14:paraId="2932BFA4" w14:textId="7DF2587D" w:rsidR="00CD74FA" w:rsidRPr="006E0A77" w:rsidRDefault="00D869BE" w:rsidP="00C46EA9">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6E0A77" w:rsidRDefault="00D869BE" w:rsidP="00C46EA9">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2E3695">
      <w:pPr>
        <w:jc w:val="both"/>
        <w:rPr>
          <w:rFonts w:ascii="GHEA Grapalat" w:hAnsi="GHEA Grapalat"/>
          <w:b/>
          <w:lang w:val="hy-AM"/>
        </w:rPr>
      </w:pPr>
      <w:r w:rsidRPr="006E0A77">
        <w:rPr>
          <w:rFonts w:ascii="GHEA Grapalat" w:hAnsi="GHEA Grapalat"/>
          <w:b/>
          <w:lang w:val="hy-AM"/>
        </w:rPr>
        <w:t xml:space="preserve">        </w:t>
      </w:r>
    </w:p>
    <w:p w14:paraId="6814854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344D29">
            <w:pPr>
              <w:ind w:left="111" w:right="162" w:firstLine="90"/>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344D29">
            <w:pPr>
              <w:ind w:left="111" w:right="162" w:hanging="20"/>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975462">
        <w:trPr>
          <w:trHeight w:val="717"/>
          <w:jc w:val="center"/>
        </w:trPr>
        <w:tc>
          <w:tcPr>
            <w:tcW w:w="608" w:type="dxa"/>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344D29">
            <w:pPr>
              <w:ind w:left="188" w:right="162" w:hanging="20"/>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975462">
        <w:trPr>
          <w:trHeight w:val="960"/>
          <w:jc w:val="center"/>
        </w:trPr>
        <w:tc>
          <w:tcPr>
            <w:tcW w:w="608" w:type="dxa"/>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6E0A77" w:rsidRDefault="00073918" w:rsidP="00C53441">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3E22F8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00150EDC">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615480">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lastRenderedPageBreak/>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4927E9">
      <w:pPr>
        <w:jc w:val="center"/>
        <w:rPr>
          <w:rFonts w:ascii="GHEA Grapalat" w:hAnsi="GHEA Grapalat"/>
          <w:b/>
          <w:sz w:val="20"/>
          <w:szCs w:val="20"/>
          <w:u w:val="single"/>
        </w:rPr>
      </w:pPr>
    </w:p>
    <w:p w14:paraId="7D8B409F" w14:textId="77777777" w:rsidR="00304F22" w:rsidRDefault="00304F22" w:rsidP="004927E9">
      <w:pPr>
        <w:jc w:val="center"/>
        <w:rPr>
          <w:rFonts w:ascii="GHEA Grapalat" w:hAnsi="GHEA Grapalat"/>
          <w:b/>
          <w:sz w:val="20"/>
          <w:szCs w:val="20"/>
          <w:u w:val="single"/>
        </w:rPr>
      </w:pPr>
    </w:p>
    <w:p w14:paraId="0DEAEF0C" w14:textId="4B7FB68E"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304F22">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lastRenderedPageBreak/>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5E3743D6"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թվականի </w:t>
      </w:r>
      <w:r w:rsidR="00104720" w:rsidRPr="007F7E41">
        <w:rPr>
          <w:rFonts w:ascii="GHEA Grapalat" w:hAnsi="GHEA Grapalat"/>
          <w:b/>
          <w:lang w:val="en-US"/>
        </w:rPr>
        <w:t>մարտ</w:t>
      </w:r>
      <w:r w:rsidR="00482A73" w:rsidRPr="007F7E41">
        <w:rPr>
          <w:rFonts w:ascii="GHEA Grapalat" w:hAnsi="GHEA Grapalat"/>
          <w:b/>
          <w:lang w:val="hy-AM"/>
        </w:rPr>
        <w:t xml:space="preserve">ի </w:t>
      </w:r>
      <w:r w:rsidR="00104720" w:rsidRPr="007F7E41">
        <w:rPr>
          <w:rFonts w:ascii="GHEA Grapalat" w:hAnsi="GHEA Grapalat"/>
          <w:b/>
          <w:lang w:val="en-US"/>
        </w:rPr>
        <w:t>24</w:t>
      </w:r>
      <w:r w:rsidR="00EA2D25" w:rsidRPr="007F7E41">
        <w:rPr>
          <w:rFonts w:ascii="GHEA Grapalat" w:hAnsi="GHEA Grapalat" w:cs="Sylfaen"/>
          <w:b/>
          <w:szCs w:val="24"/>
          <w:lang w:val="hy-AM"/>
        </w:rPr>
        <w:t xml:space="preserve">-ին ժամը </w:t>
      </w:r>
      <w:r w:rsidR="007F7E41" w:rsidRPr="007F7E41">
        <w:rPr>
          <w:rFonts w:ascii="GHEA Grapalat" w:hAnsi="GHEA Grapalat" w:cs="Sylfaen"/>
          <w:b/>
          <w:szCs w:val="24"/>
          <w:lang w:val="en-US"/>
        </w:rPr>
        <w:t>10</w:t>
      </w:r>
      <w:r w:rsidR="00482A73" w:rsidRPr="007F7E41">
        <w:rPr>
          <w:rFonts w:ascii="GHEA Grapalat" w:hAnsi="GHEA Grapalat" w:cs="Sylfaen"/>
          <w:b/>
          <w:szCs w:val="24"/>
          <w:lang w:val="hy-AM"/>
        </w:rPr>
        <w:t>:30</w:t>
      </w:r>
      <w:r w:rsidR="00B41427" w:rsidRPr="007F7E41">
        <w:rPr>
          <w:rFonts w:ascii="GHEA Grapalat" w:hAnsi="GHEA Grapalat" w:cs="Sylfaen"/>
          <w:b/>
          <w:szCs w:val="24"/>
          <w:lang w:val="hy-AM"/>
        </w:rPr>
        <w:t>-ը</w:t>
      </w:r>
      <w:r w:rsidR="004D5671" w:rsidRPr="007F7E41">
        <w:rPr>
          <w:rFonts w:ascii="GHEA Grapalat" w:hAnsi="GHEA Grapalat" w:cs="Sylfaen"/>
          <w:b/>
          <w:szCs w:val="24"/>
          <w:lang w:val="hy-AM"/>
        </w:rPr>
        <w:t>։</w:t>
      </w:r>
      <w:r w:rsidRPr="007F7E41">
        <w:rPr>
          <w:rFonts w:ascii="GHEA Grapalat" w:hAnsi="GHEA Grapalat" w:cs="Sylfaen"/>
          <w:szCs w:val="24"/>
          <w:lang w:val="hy-AM"/>
        </w:rPr>
        <w:t xml:space="preserve"> </w:t>
      </w:r>
      <w:r w:rsidR="008B1605" w:rsidRPr="007F7E4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w:t>
      </w:r>
      <w:r w:rsidR="00821851" w:rsidRPr="006E0A77">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6602F9" w:rsidRPr="006602F9">
        <w:rPr>
          <w:rFonts w:ascii="GHEA Grapalat" w:eastAsia="GHEA Grapalat" w:hAnsi="GHEA Grapalat" w:cs="GHEA Grapalat"/>
          <w:b/>
          <w:sz w:val="20"/>
          <w:szCs w:val="20"/>
          <w:shd w:val="clear" w:color="auto" w:fill="FFFFFF"/>
        </w:rPr>
        <w:t xml:space="preserve">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72ABA28D" w14:textId="154845C5" w:rsidR="00977EDB" w:rsidRDefault="00977EDB" w:rsidP="00977EDB">
      <w:pPr>
        <w:pStyle w:val="norm"/>
        <w:spacing w:line="240" w:lineRule="auto"/>
        <w:rPr>
          <w:rFonts w:ascii="GHEA Grapalat" w:hAnsi="GHEA Grapalat" w:cs="Sylfaen"/>
          <w:sz w:val="20"/>
          <w:szCs w:val="24"/>
          <w:lang w:val="hy-AM" w:eastAsia="en-US"/>
        </w:rPr>
      </w:pPr>
    </w:p>
    <w:p w14:paraId="10A951D7" w14:textId="4AB54C38" w:rsidR="00033B3B" w:rsidRDefault="00033B3B" w:rsidP="00977EDB">
      <w:pPr>
        <w:pStyle w:val="norm"/>
        <w:spacing w:line="240" w:lineRule="auto"/>
        <w:rPr>
          <w:rFonts w:ascii="GHEA Grapalat" w:hAnsi="GHEA Grapalat" w:cs="Sylfaen"/>
          <w:sz w:val="20"/>
          <w:szCs w:val="24"/>
          <w:lang w:val="hy-AM" w:eastAsia="en-US"/>
        </w:rPr>
      </w:pPr>
    </w:p>
    <w:p w14:paraId="2839D324" w14:textId="4D65DAE7" w:rsidR="00033B3B" w:rsidRDefault="00033B3B" w:rsidP="00977EDB">
      <w:pPr>
        <w:pStyle w:val="norm"/>
        <w:spacing w:line="240" w:lineRule="auto"/>
        <w:rPr>
          <w:rFonts w:ascii="GHEA Grapalat" w:hAnsi="GHEA Grapalat" w:cs="Sylfaen"/>
          <w:sz w:val="20"/>
          <w:szCs w:val="24"/>
          <w:lang w:val="hy-AM" w:eastAsia="en-US"/>
        </w:rPr>
      </w:pPr>
    </w:p>
    <w:p w14:paraId="578BAD0D" w14:textId="247AC376" w:rsidR="00033B3B" w:rsidRDefault="00033B3B" w:rsidP="00977EDB">
      <w:pPr>
        <w:pStyle w:val="norm"/>
        <w:spacing w:line="240" w:lineRule="auto"/>
        <w:rPr>
          <w:rFonts w:ascii="GHEA Grapalat" w:hAnsi="GHEA Grapalat" w:cs="Sylfaen"/>
          <w:sz w:val="20"/>
          <w:szCs w:val="24"/>
          <w:lang w:val="hy-AM" w:eastAsia="en-US"/>
        </w:rPr>
      </w:pPr>
    </w:p>
    <w:p w14:paraId="14A94363" w14:textId="77777777" w:rsidR="00033B3B" w:rsidRDefault="00033B3B" w:rsidP="00977EDB">
      <w:pPr>
        <w:pStyle w:val="norm"/>
        <w:spacing w:line="240" w:lineRule="auto"/>
        <w:rPr>
          <w:rFonts w:ascii="GHEA Grapalat" w:hAnsi="GHEA Grapalat" w:cs="Sylfaen"/>
          <w:sz w:val="20"/>
          <w:szCs w:val="24"/>
          <w:lang w:val="hy-AM" w:eastAsia="en-US"/>
        </w:rPr>
      </w:pPr>
    </w:p>
    <w:p w14:paraId="217B1C50" w14:textId="0AF9FC3D" w:rsidR="00977EDB" w:rsidRDefault="00977EDB" w:rsidP="00977EDB">
      <w:pPr>
        <w:pStyle w:val="norm"/>
        <w:spacing w:line="240" w:lineRule="auto"/>
        <w:rPr>
          <w:rFonts w:ascii="GHEA Grapalat" w:hAnsi="GHEA Grapalat" w:cs="Sylfaen"/>
          <w:sz w:val="20"/>
          <w:szCs w:val="24"/>
          <w:lang w:val="hy-AM" w:eastAsia="en-US"/>
        </w:rPr>
      </w:pPr>
    </w:p>
    <w:p w14:paraId="334E551A" w14:textId="77777777" w:rsidR="00977EDB" w:rsidRPr="006E0A77" w:rsidRDefault="00977EDB" w:rsidP="00977EDB">
      <w:pPr>
        <w:pStyle w:val="norm"/>
        <w:spacing w:line="240" w:lineRule="auto"/>
        <w:rPr>
          <w:rFonts w:ascii="GHEA Grapalat" w:hAnsi="GHEA Grapalat" w:cs="Sylfaen"/>
          <w:sz w:val="20"/>
          <w:szCs w:val="24"/>
          <w:lang w:val="hy-AM" w:eastAsia="en-US"/>
        </w:rPr>
      </w:pP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lastRenderedPageBreak/>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0FC2157E" w:rsidR="00096865" w:rsidRPr="00632101" w:rsidRDefault="00FD2748" w:rsidP="00EF3662">
      <w:pPr>
        <w:pStyle w:val="BodyTextIndent2"/>
        <w:spacing w:line="240" w:lineRule="auto"/>
        <w:ind w:firstLine="567"/>
        <w:rPr>
          <w:rFonts w:ascii="GHEA Grapalat" w:hAnsi="GHEA Grapalat" w:cs="Sylfaen"/>
          <w:b/>
          <w:szCs w:val="24"/>
          <w:lang w:val="hy-AM"/>
        </w:rPr>
      </w:pPr>
      <w:r w:rsidRPr="00632101">
        <w:rPr>
          <w:rFonts w:ascii="GHEA Grapalat" w:hAnsi="GHEA Grapalat" w:cs="Sylfaen"/>
          <w:b/>
        </w:rPr>
        <w:t>8</w:t>
      </w:r>
      <w:r w:rsidR="00096865" w:rsidRPr="00632101">
        <w:rPr>
          <w:rFonts w:ascii="GHEA Grapalat" w:hAnsi="GHEA Grapalat" w:cs="Sylfaen"/>
          <w:b/>
        </w:rPr>
        <w:t xml:space="preserve">.1 </w:t>
      </w:r>
      <w:r w:rsidR="002C3CAA" w:rsidRPr="00632101">
        <w:rPr>
          <w:rFonts w:ascii="GHEA Grapalat" w:hAnsi="GHEA Grapalat" w:cs="Sylfaen"/>
          <w:b/>
          <w:lang w:val="ru-RU"/>
        </w:rPr>
        <w:t>Հայտերի</w:t>
      </w:r>
      <w:r w:rsidR="002C3CAA" w:rsidRPr="00632101">
        <w:rPr>
          <w:rFonts w:ascii="GHEA Grapalat" w:hAnsi="GHEA Grapalat" w:cs="Sylfaen"/>
          <w:b/>
        </w:rPr>
        <w:t xml:space="preserve"> </w:t>
      </w:r>
      <w:r w:rsidR="002C3CAA" w:rsidRPr="00632101">
        <w:rPr>
          <w:rFonts w:ascii="GHEA Grapalat" w:hAnsi="GHEA Grapalat" w:cs="Sylfaen"/>
          <w:b/>
          <w:lang w:val="ru-RU"/>
        </w:rPr>
        <w:t>բացումը</w:t>
      </w:r>
      <w:r w:rsidR="002C3CAA" w:rsidRPr="00632101">
        <w:rPr>
          <w:rFonts w:ascii="GHEA Grapalat" w:hAnsi="GHEA Grapalat" w:cs="Sylfaen"/>
          <w:b/>
        </w:rPr>
        <w:t xml:space="preserve"> </w:t>
      </w:r>
      <w:r w:rsidR="002C3CAA" w:rsidRPr="00632101">
        <w:rPr>
          <w:rFonts w:ascii="GHEA Grapalat" w:hAnsi="GHEA Grapalat" w:cs="Sylfaen"/>
          <w:b/>
          <w:lang w:val="ru-RU"/>
        </w:rPr>
        <w:t>կկատարվի</w:t>
      </w:r>
      <w:r w:rsidR="002C3CAA" w:rsidRPr="00632101">
        <w:rPr>
          <w:rFonts w:ascii="GHEA Grapalat" w:hAnsi="GHEA Grapalat" w:cs="Sylfaen"/>
          <w:b/>
        </w:rPr>
        <w:t xml:space="preserve"> </w:t>
      </w:r>
      <w:r w:rsidR="004C3803" w:rsidRPr="00632101">
        <w:rPr>
          <w:rFonts w:ascii="GHEA Grapalat" w:hAnsi="GHEA Grapalat" w:cs="Sylfaen"/>
          <w:b/>
          <w:lang w:val="ru-RU"/>
        </w:rPr>
        <w:t>համակարգի</w:t>
      </w:r>
      <w:r w:rsidR="004C3803" w:rsidRPr="00632101">
        <w:rPr>
          <w:rFonts w:ascii="GHEA Grapalat" w:hAnsi="GHEA Grapalat" w:cs="Sylfaen"/>
          <w:b/>
        </w:rPr>
        <w:t xml:space="preserve"> </w:t>
      </w:r>
      <w:r w:rsidR="004C3803" w:rsidRPr="00632101">
        <w:rPr>
          <w:rFonts w:ascii="GHEA Grapalat" w:hAnsi="GHEA Grapalat" w:cs="Sylfaen"/>
          <w:b/>
          <w:lang w:val="ru-RU"/>
        </w:rPr>
        <w:t>միջոցով</w:t>
      </w:r>
      <w:r w:rsidR="004C3803" w:rsidRPr="00632101">
        <w:rPr>
          <w:rFonts w:ascii="GHEA Grapalat" w:hAnsi="GHEA Grapalat" w:cs="Sylfaen"/>
          <w:b/>
        </w:rPr>
        <w:t xml:space="preserve">` </w:t>
      </w:r>
      <w:r w:rsidR="00C67411" w:rsidRPr="00632101">
        <w:rPr>
          <w:rFonts w:ascii="GHEA Grapalat" w:hAnsi="GHEA Grapalat" w:cs="Sylfaen"/>
          <w:b/>
          <w:szCs w:val="24"/>
          <w:lang w:val="hy-AM"/>
        </w:rPr>
        <w:t>202</w:t>
      </w:r>
      <w:r w:rsidR="00977EDB" w:rsidRPr="00632101">
        <w:rPr>
          <w:rFonts w:ascii="GHEA Grapalat" w:hAnsi="GHEA Grapalat" w:cs="Sylfaen"/>
          <w:b/>
          <w:szCs w:val="24"/>
          <w:lang w:val="en-US"/>
        </w:rPr>
        <w:t>5</w:t>
      </w:r>
      <w:r w:rsidR="00C67411" w:rsidRPr="00632101">
        <w:rPr>
          <w:rFonts w:ascii="GHEA Grapalat" w:hAnsi="GHEA Grapalat" w:cs="Sylfaen"/>
          <w:b/>
          <w:szCs w:val="24"/>
          <w:lang w:val="hy-AM"/>
        </w:rPr>
        <w:t xml:space="preserve"> թվականի </w:t>
      </w:r>
      <w:r w:rsidR="00977EDB" w:rsidRPr="00632101">
        <w:rPr>
          <w:rFonts w:ascii="GHEA Grapalat" w:hAnsi="GHEA Grapalat"/>
          <w:b/>
          <w:lang w:val="en-US"/>
        </w:rPr>
        <w:t>մարտ</w:t>
      </w:r>
      <w:r w:rsidR="00482A73" w:rsidRPr="00632101">
        <w:rPr>
          <w:rFonts w:ascii="GHEA Grapalat" w:hAnsi="GHEA Grapalat"/>
          <w:b/>
          <w:lang w:val="hy-AM"/>
        </w:rPr>
        <w:t xml:space="preserve">ի </w:t>
      </w:r>
      <w:r w:rsidR="00977EDB" w:rsidRPr="00632101">
        <w:rPr>
          <w:rFonts w:ascii="GHEA Grapalat" w:hAnsi="GHEA Grapalat"/>
          <w:b/>
          <w:lang w:val="en-US"/>
        </w:rPr>
        <w:t>24</w:t>
      </w:r>
      <w:r w:rsidR="00977EDB" w:rsidRPr="00632101">
        <w:rPr>
          <w:rFonts w:ascii="GHEA Grapalat" w:hAnsi="GHEA Grapalat" w:cs="Sylfaen"/>
          <w:b/>
          <w:szCs w:val="24"/>
          <w:lang w:val="hy-AM"/>
        </w:rPr>
        <w:t xml:space="preserve">-ին </w:t>
      </w:r>
      <w:r w:rsidR="00EA2D25" w:rsidRPr="00632101">
        <w:rPr>
          <w:rFonts w:ascii="GHEA Grapalat" w:hAnsi="GHEA Grapalat" w:cs="Sylfaen"/>
          <w:b/>
          <w:szCs w:val="24"/>
          <w:lang w:val="hy-AM"/>
        </w:rPr>
        <w:t xml:space="preserve">ժամը </w:t>
      </w:r>
      <w:r w:rsidR="00EA2D25" w:rsidRPr="00632101">
        <w:rPr>
          <w:rFonts w:ascii="GHEA Grapalat" w:hAnsi="GHEA Grapalat" w:cs="Sylfaen"/>
          <w:b/>
          <w:szCs w:val="24"/>
        </w:rPr>
        <w:t xml:space="preserve">                 </w:t>
      </w:r>
      <w:r w:rsidR="00033B3B" w:rsidRPr="00632101">
        <w:rPr>
          <w:rFonts w:ascii="GHEA Grapalat" w:hAnsi="GHEA Grapalat" w:cs="Sylfaen"/>
          <w:b/>
          <w:szCs w:val="24"/>
          <w:lang w:val="en-US"/>
        </w:rPr>
        <w:t>10</w:t>
      </w:r>
      <w:r w:rsidR="00482A73" w:rsidRPr="00632101">
        <w:rPr>
          <w:rFonts w:ascii="GHEA Grapalat" w:hAnsi="GHEA Grapalat" w:cs="Sylfaen"/>
          <w:b/>
          <w:szCs w:val="24"/>
          <w:lang w:val="hy-AM"/>
        </w:rPr>
        <w:t>:30</w:t>
      </w:r>
      <w:r w:rsidR="005C41C6" w:rsidRPr="00632101">
        <w:rPr>
          <w:rFonts w:ascii="GHEA Grapalat" w:hAnsi="GHEA Grapalat" w:cs="Sylfaen"/>
          <w:b/>
          <w:szCs w:val="24"/>
          <w:lang w:val="hy-AM"/>
        </w:rPr>
        <w:t>-</w:t>
      </w:r>
      <w:r w:rsidR="00871637" w:rsidRPr="00632101">
        <w:rPr>
          <w:rFonts w:ascii="GHEA Grapalat" w:hAnsi="GHEA Grapalat" w:cs="Sylfaen"/>
          <w:b/>
          <w:szCs w:val="24"/>
          <w:lang w:val="hy-AM"/>
        </w:rPr>
        <w:t>ին</w:t>
      </w:r>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w:t>
      </w:r>
      <w:r w:rsidR="00F7009A" w:rsidRPr="006E0A77">
        <w:rPr>
          <w:rFonts w:ascii="GHEA Grapalat" w:hAnsi="GHEA Grapalat" w:cs="Sylfaen"/>
          <w:sz w:val="20"/>
          <w:lang w:val="af-ZA"/>
        </w:rPr>
        <w:lastRenderedPageBreak/>
        <w:t xml:space="preserve">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w:t>
      </w:r>
      <w:r w:rsidR="007B6811" w:rsidRPr="006E0A77">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lastRenderedPageBreak/>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lastRenderedPageBreak/>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lastRenderedPageBreak/>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w:t>
      </w:r>
      <w:r w:rsidR="003D0C33" w:rsidRPr="006E0A77">
        <w:rPr>
          <w:rFonts w:ascii="GHEA Grapalat" w:hAnsi="GHEA Grapalat" w:cs="Sylfaen"/>
          <w:sz w:val="20"/>
          <w:lang w:val="af-ZA"/>
        </w:rPr>
        <w:lastRenderedPageBreak/>
        <w:t xml:space="preserve">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0A150B5"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7FA1DF7E"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00021A">
        <w:rPr>
          <w:rFonts w:ascii="GHEA Grapalat" w:hAnsi="GHEA Grapalat"/>
          <w:b/>
          <w:lang w:val="es-ES"/>
        </w:rPr>
        <w:t>1</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069F5ED1"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00021A">
        <w:rPr>
          <w:rFonts w:ascii="GHEA Grapalat" w:hAnsi="GHEA Grapalat" w:cs="Sylfaen"/>
          <w:sz w:val="20"/>
          <w:szCs w:val="20"/>
          <w:lang w:val="es-ES"/>
        </w:rPr>
        <w:t>1</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49DBB44C"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00021A">
        <w:rPr>
          <w:rFonts w:ascii="GHEA Grapalat" w:hAnsi="GHEA Grapalat" w:cs="Sylfaen"/>
          <w:sz w:val="20"/>
          <w:szCs w:val="20"/>
          <w:lang w:val="es-ES"/>
        </w:rPr>
        <w:t>1</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01D82A92"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5/1</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8A4988D"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00021A">
        <w:rPr>
          <w:rFonts w:ascii="GHEA Grapalat" w:hAnsi="GHEA Grapalat"/>
          <w:b/>
          <w:lang w:val="es-ES"/>
        </w:rPr>
        <w:t>1</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7C0B6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7C0B6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4EB7DF21"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F76CA1">
        <w:rPr>
          <w:rFonts w:ascii="GHEA Grapalat" w:hAnsi="GHEA Grapalat"/>
          <w:b/>
          <w:lang w:val="es-ES"/>
        </w:rPr>
        <w:t>1</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F741A1">
            <w:pPr>
              <w:ind w:left="111" w:right="162" w:firstLine="90"/>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F741A1">
            <w:pPr>
              <w:ind w:left="111" w:right="162" w:hanging="45"/>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F741A1">
            <w:pPr>
              <w:ind w:left="111" w:right="162" w:hanging="45"/>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59C90D39"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F76CA1">
        <w:rPr>
          <w:rFonts w:ascii="GHEA Grapalat" w:hAnsi="GHEA Grapalat" w:cs="Sylfaen"/>
          <w:b/>
          <w:color w:val="000000"/>
        </w:rPr>
        <w:t>1</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23E47B8A"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F76CA1">
        <w:rPr>
          <w:rFonts w:ascii="GHEA Grapalat" w:hAnsi="GHEA Grapalat" w:cs="Arial"/>
          <w:sz w:val="20"/>
          <w:szCs w:val="20"/>
          <w:lang w:val="es-ES"/>
        </w:rPr>
        <w:t>1</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87E22C6" w:rsidR="00D12B9B" w:rsidRPr="0088396D" w:rsidRDefault="0088396D" w:rsidP="00F741A1">
            <w:pPr>
              <w:jc w:val="center"/>
              <w:rPr>
                <w:rFonts w:ascii="GHEA Grapalat" w:hAnsi="GHEA Grapalat"/>
                <w:b/>
                <w:bCs/>
                <w:sz w:val="18"/>
                <w:lang w:val="es-ES"/>
              </w:rPr>
            </w:pPr>
            <w:r w:rsidRPr="0088396D">
              <w:rPr>
                <w:rFonts w:ascii="GHEA Grapalat" w:hAnsi="GHEA Grapalat"/>
                <w:b/>
                <w:bCs/>
                <w:sz w:val="18"/>
                <w:lang w:val="es-ES"/>
              </w:rPr>
              <w:t>«Երևանի Ա</w:t>
            </w:r>
            <w:r w:rsidRPr="0088396D">
              <w:rPr>
                <w:rFonts w:ascii="Cambria Math" w:hAnsi="Cambria Math" w:cs="Cambria Math"/>
                <w:b/>
                <w:bCs/>
                <w:sz w:val="18"/>
                <w:lang w:val="es-ES"/>
              </w:rPr>
              <w:t>․</w:t>
            </w:r>
            <w:r w:rsidRPr="0088396D">
              <w:rPr>
                <w:rFonts w:ascii="GHEA Grapalat" w:hAnsi="GHEA Grapalat"/>
                <w:b/>
                <w:bCs/>
                <w:sz w:val="18"/>
                <w:lang w:val="es-ES"/>
              </w:rPr>
              <w:t xml:space="preserve"> Երզնկյանի անվան հ</w:t>
            </w:r>
            <w:r w:rsidRPr="0088396D">
              <w:rPr>
                <w:rFonts w:ascii="Cambria Math" w:hAnsi="Cambria Math" w:cs="Cambria Math"/>
                <w:b/>
                <w:bCs/>
                <w:sz w:val="18"/>
                <w:lang w:val="es-ES"/>
              </w:rPr>
              <w:t>․</w:t>
            </w:r>
            <w:r w:rsidRPr="0088396D">
              <w:rPr>
                <w:rFonts w:ascii="GHEA Grapalat" w:hAnsi="GHEA Grapalat"/>
                <w:b/>
                <w:bCs/>
                <w:sz w:val="18"/>
                <w:lang w:val="es-ES"/>
              </w:rPr>
              <w:t xml:space="preserve"> 118 ավագ դպրոց» 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272C0D15" w14:textId="77777777" w:rsidR="0088396D" w:rsidRPr="006E0A77" w:rsidRDefault="0088396D" w:rsidP="0088396D">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Pr>
          <w:rFonts w:ascii="GHEA Grapalat" w:hAnsi="GHEA Grapalat" w:cs="Sylfaen"/>
          <w:b/>
          <w:color w:val="000000"/>
        </w:rPr>
        <w:t>1</w:t>
      </w:r>
      <w:r w:rsidRPr="006E0A77">
        <w:rPr>
          <w:rFonts w:ascii="GHEA Grapalat" w:hAnsi="GHEA Grapalat" w:cs="Sylfaen"/>
          <w:b/>
          <w:color w:val="000000"/>
          <w:lang w:val="hy-AM"/>
        </w:rPr>
        <w:t xml:space="preserve"> </w:t>
      </w:r>
      <w:r w:rsidRPr="006E0A77">
        <w:rPr>
          <w:rFonts w:ascii="GHEA Grapalat" w:hAnsi="GHEA Grapalat" w:cs="Sylfaen"/>
          <w:b/>
          <w:lang w:val="hy-AM"/>
        </w:rPr>
        <w:t>ծածկագրով</w:t>
      </w:r>
    </w:p>
    <w:p w14:paraId="693E2891" w14:textId="77777777" w:rsidR="00E77BAA" w:rsidRPr="006E0A77"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2467EFA3" w14:textId="77777777" w:rsidR="00E77BAA" w:rsidRPr="006E0A77" w:rsidRDefault="00E77BAA" w:rsidP="00E77BA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260F3D7" w14:textId="77777777" w:rsidR="00E77BAA" w:rsidRPr="006E0A77" w:rsidRDefault="00E77BAA" w:rsidP="00E77BAA">
      <w:pPr>
        <w:pStyle w:val="NormalWeb"/>
        <w:shd w:val="clear" w:color="auto" w:fill="FFFFFF"/>
        <w:spacing w:before="0" w:beforeAutospacing="0" w:after="0" w:afterAutospacing="0"/>
        <w:ind w:firstLine="375"/>
        <w:rPr>
          <w:rStyle w:val="Strong"/>
          <w:lang w:val="hy-AM"/>
        </w:rPr>
      </w:pPr>
    </w:p>
    <w:p w14:paraId="1C775EB7" w14:textId="08206942"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E0A7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153FF2" w:rsidRPr="006E0A77">
        <w:rPr>
          <w:rStyle w:val="Strong"/>
          <w:rFonts w:ascii="GHEA Grapalat" w:hAnsi="GHEA Grapalat"/>
          <w:b w:val="0"/>
          <w:sz w:val="20"/>
          <w:szCs w:val="20"/>
          <w:lang w:val="hy-AM"/>
        </w:rPr>
        <w:t>ՀՀՔԿ-ԲՄԽԾՁԲ-</w:t>
      </w:r>
      <w:r w:rsidR="0088396D">
        <w:rPr>
          <w:rStyle w:val="Strong"/>
          <w:rFonts w:ascii="GHEA Grapalat" w:hAnsi="GHEA Grapalat"/>
          <w:b w:val="0"/>
          <w:sz w:val="20"/>
          <w:szCs w:val="20"/>
          <w:lang w:val="hy-AM"/>
        </w:rPr>
        <w:t>25</w:t>
      </w:r>
      <w:r w:rsidR="00482A73" w:rsidRPr="006E0A77">
        <w:rPr>
          <w:rStyle w:val="Strong"/>
          <w:rFonts w:ascii="GHEA Grapalat" w:hAnsi="GHEA Grapalat"/>
          <w:b w:val="0"/>
          <w:sz w:val="20"/>
          <w:szCs w:val="20"/>
          <w:lang w:val="hy-AM"/>
        </w:rPr>
        <w:t>/</w:t>
      </w:r>
      <w:r w:rsidR="0088396D">
        <w:rPr>
          <w:rStyle w:val="Strong"/>
          <w:rFonts w:ascii="GHEA Grapalat" w:hAnsi="GHEA Grapalat"/>
          <w:b w:val="0"/>
          <w:sz w:val="20"/>
          <w:szCs w:val="20"/>
        </w:rPr>
        <w:t>1</w:t>
      </w:r>
      <w:r w:rsidRPr="006E0A77">
        <w:rPr>
          <w:rStyle w:val="Strong"/>
          <w:rFonts w:ascii="GHEA Grapalat" w:hAnsi="GHEA Grapalat"/>
          <w:b w:val="0"/>
          <w:bCs w:val="0"/>
          <w:sz w:val="20"/>
          <w:szCs w:val="20"/>
          <w:lang w:val="hy-AM"/>
        </w:rPr>
        <w:t xml:space="preserve"> ծածկագրով կազմակերպված                       </w:t>
      </w:r>
      <w:r w:rsidRPr="006E0A77">
        <w:rPr>
          <w:rStyle w:val="Strong"/>
          <w:rFonts w:ascii="GHEA Grapalat" w:hAnsi="GHEA Grapalat"/>
          <w:b w:val="0"/>
          <w:bCs w:val="0"/>
          <w:sz w:val="20"/>
          <w:szCs w:val="20"/>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ascii="GHEA Grapalat" w:hAnsi="GHEA Grapalat" w:cs="Sylfaen"/>
          <w:vertAlign w:val="superscript"/>
          <w:lang w:val="hy-AM"/>
        </w:rPr>
        <w:t xml:space="preserve"> </w:t>
      </w:r>
    </w:p>
    <w:p w14:paraId="2A7963A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գնման ընթացակարգին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պրինցիպալ) մասնակցելուց </w:t>
      </w:r>
    </w:p>
    <w:p w14:paraId="0DEFE677" w14:textId="77777777" w:rsidR="00E77BAA" w:rsidRPr="006E0A77" w:rsidRDefault="00E77BAA" w:rsidP="00E77BA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E0A77">
        <w:rPr>
          <w:rFonts w:ascii="GHEA Grapalat" w:hAnsi="GHEA Grapalat" w:cs="Sylfaen"/>
          <w:vertAlign w:val="superscript"/>
          <w:lang w:val="hy-AM"/>
        </w:rPr>
        <w:t>մասնակցի անվանումը</w:t>
      </w:r>
    </w:p>
    <w:p w14:paraId="476927F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82E11AF" w14:textId="77777777" w:rsidR="00E77BAA" w:rsidRPr="006E0A77" w:rsidRDefault="00E77BAA" w:rsidP="00E77B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0A6924D8" w14:textId="77777777" w:rsidR="00E77BAA" w:rsidRPr="006E0A77" w:rsidRDefault="00E77BAA" w:rsidP="00E77B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7EB723C5"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2E42A56" w14:textId="77777777" w:rsidR="00E77BAA" w:rsidRPr="006E0A77" w:rsidRDefault="00E77BAA" w:rsidP="00E77BA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գումարը թվերով և տառերով</w:t>
      </w:r>
    </w:p>
    <w:p w14:paraId="1639032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439D352"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596CAB75"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FA89F6" w14:textId="0BC86149"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5. Երաշխիքը գործում է  թողարկման պահից և ուժի մեջ է բենեֆիցիարի կողմից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FA6EEF">
        <w:rPr>
          <w:rFonts w:ascii="GHEA Grapalat" w:hAnsi="GHEA Grapalat"/>
          <w:color w:val="000000"/>
          <w:sz w:val="20"/>
          <w:szCs w:val="20"/>
        </w:rPr>
        <w:t>5</w:t>
      </w:r>
      <w:r w:rsidR="00482A73" w:rsidRPr="006E0A77">
        <w:rPr>
          <w:rFonts w:ascii="GHEA Grapalat" w:hAnsi="GHEA Grapalat"/>
          <w:color w:val="000000"/>
          <w:sz w:val="20"/>
          <w:szCs w:val="20"/>
          <w:lang w:val="hy-AM"/>
        </w:rPr>
        <w:t>/</w:t>
      </w:r>
      <w:r w:rsidR="00FA6EEF">
        <w:rPr>
          <w:rFonts w:ascii="GHEA Grapalat" w:hAnsi="GHEA Grapalat"/>
          <w:color w:val="000000"/>
          <w:sz w:val="20"/>
          <w:szCs w:val="20"/>
        </w:rPr>
        <w:t>1</w:t>
      </w:r>
      <w:r w:rsidR="00AE416B"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0261B" w:rsidRPr="006E0A77">
        <w:rPr>
          <w:rFonts w:ascii="GHEA Grapalat" w:hAnsi="GHEA Grapalat" w:cs="Sylfaen"/>
          <w:sz w:val="20"/>
          <w:lang w:val="af-ZA"/>
        </w:rPr>
        <w:t>120</w:t>
      </w:r>
      <w:r w:rsidR="0090261B" w:rsidRPr="006E0A77">
        <w:rPr>
          <w:rFonts w:ascii="GHEA Grapalat" w:hAnsi="GHEA Grapalat" w:cs="Sylfaen"/>
          <w:sz w:val="20"/>
          <w:lang w:val="hy-AM"/>
        </w:rPr>
        <w:t xml:space="preserve"> </w:t>
      </w:r>
      <w:r w:rsidRPr="006E0A77">
        <w:rPr>
          <w:rFonts w:ascii="GHEA Grapalat" w:hAnsi="GHEA Grapalat"/>
          <w:color w:val="000000"/>
          <w:sz w:val="20"/>
          <w:szCs w:val="20"/>
          <w:lang w:val="hy-AM"/>
        </w:rPr>
        <w:t xml:space="preserve">աշխատանքային օր: Սույն երաշխիքի </w:t>
      </w:r>
      <w:r w:rsidRPr="001238C5">
        <w:rPr>
          <w:rFonts w:ascii="GHEA Grapalat" w:hAnsi="GHEA Grapalat"/>
          <w:color w:val="000000"/>
          <w:sz w:val="20"/>
          <w:szCs w:val="20"/>
          <w:lang w:val="hy-AM"/>
        </w:rPr>
        <w:t>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w:t>
      </w:r>
      <w:r w:rsidR="00A778C9" w:rsidRPr="001238C5">
        <w:rPr>
          <w:rFonts w:ascii="GHEA Grapalat" w:hAnsi="GHEA Grapalat"/>
          <w:color w:val="000000"/>
          <w:sz w:val="20"/>
          <w:szCs w:val="20"/>
          <w:lang w:val="hy-AM"/>
        </w:rPr>
        <w:t xml:space="preserve">յին փոստի հասցեից ուղարկում է </w:t>
      </w:r>
      <w:r w:rsidRPr="001238C5">
        <w:rPr>
          <w:rFonts w:ascii="GHEA Grapalat" w:hAnsi="GHEA Grapalat"/>
          <w:color w:val="000000"/>
          <w:sz w:val="20"/>
          <w:szCs w:val="20"/>
          <w:lang w:val="hy-AM"/>
        </w:rPr>
        <w:t xml:space="preserve">սույն կետում նշված գնման ընթացակարգի հրավերում նշված՝ </w:t>
      </w:r>
      <w:r w:rsidRPr="001238C5">
        <w:rPr>
          <w:rFonts w:ascii="GHEA Grapalat" w:eastAsia="Calibri" w:hAnsi="GHEA Grapalat"/>
          <w:color w:val="000000"/>
          <w:sz w:val="20"/>
          <w:szCs w:val="20"/>
          <w:lang w:val="hy-AM"/>
        </w:rPr>
        <w:t xml:space="preserve">գնահատող հանձնաժողովի </w:t>
      </w:r>
      <w:r w:rsidRPr="001238C5">
        <w:rPr>
          <w:rFonts w:ascii="GHEA Grapalat" w:hAnsi="GHEA Grapalat"/>
          <w:color w:val="000000"/>
          <w:sz w:val="20"/>
          <w:szCs w:val="20"/>
          <w:lang w:val="hy-AM"/>
        </w:rPr>
        <w:t>քարտուղարի՝</w:t>
      </w:r>
      <w:r w:rsidR="007F5ED0" w:rsidRPr="001238C5">
        <w:rPr>
          <w:rFonts w:ascii="GHEA Grapalat" w:hAnsi="GHEA Grapalat"/>
          <w:color w:val="000000"/>
          <w:sz w:val="20"/>
          <w:szCs w:val="20"/>
          <w:lang w:val="hy-AM"/>
        </w:rPr>
        <w:t xml:space="preserve"> </w:t>
      </w:r>
      <w:hyperlink r:id="rId17" w:history="1"/>
      <w:r w:rsidR="001238C5" w:rsidRPr="001238C5">
        <w:rPr>
          <w:rFonts w:ascii="GHEA Grapalat" w:hAnsi="GHEA Grapalat"/>
          <w:color w:val="000000"/>
          <w:sz w:val="20"/>
          <w:szCs w:val="20"/>
          <w:lang w:val="af-ZA"/>
        </w:rPr>
        <w:t xml:space="preserve"> a.manucharyan@minurban.am</w:t>
      </w:r>
      <w:r w:rsidR="001238C5" w:rsidRPr="001238C5">
        <w:rPr>
          <w:rFonts w:ascii="GHEA Grapalat" w:hAnsi="GHEA Grapalat"/>
          <w:color w:val="000000"/>
          <w:sz w:val="20"/>
          <w:szCs w:val="20"/>
          <w:lang w:val="hy-AM"/>
        </w:rPr>
        <w:t xml:space="preserve"> </w:t>
      </w:r>
      <w:r w:rsidRPr="001238C5">
        <w:rPr>
          <w:rFonts w:ascii="GHEA Grapalat" w:hAnsi="GHEA Grapalat"/>
          <w:color w:val="000000"/>
          <w:sz w:val="20"/>
          <w:szCs w:val="20"/>
          <w:lang w:val="hy-AM"/>
        </w:rPr>
        <w:t>էլեկտրոնային փոստի հասցեին։</w:t>
      </w:r>
      <w:r w:rsidRPr="006E0A77">
        <w:rPr>
          <w:rFonts w:ascii="GHEA Grapalat" w:hAnsi="GHEA Grapalat"/>
          <w:color w:val="000000"/>
          <w:sz w:val="20"/>
          <w:szCs w:val="20"/>
          <w:lang w:val="hy-AM"/>
        </w:rPr>
        <w:t xml:space="preserve">     </w:t>
      </w:r>
    </w:p>
    <w:p w14:paraId="7E8B6FC4" w14:textId="77777777" w:rsidR="00E77BAA" w:rsidRPr="008C275F"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Pr="008C275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8C275F">
        <w:rPr>
          <w:rFonts w:ascii="GHEA Grapalat" w:hAnsi="GHEA Grapalat" w:cs="Sylfaen"/>
          <w:sz w:val="20"/>
          <w:lang w:val="hy-AM"/>
        </w:rPr>
        <w:t xml:space="preserve">հիմքերը և </w:t>
      </w:r>
      <w:r w:rsidRPr="008C275F">
        <w:rPr>
          <w:rFonts w:ascii="GHEA Grapalat" w:hAnsi="GHEA Grapalat"/>
          <w:sz w:val="20"/>
          <w:szCs w:val="20"/>
          <w:lang w:val="hy-AM"/>
        </w:rPr>
        <w:t>երաշխիքը</w:t>
      </w:r>
      <w:r w:rsidRPr="008C275F">
        <w:rPr>
          <w:rFonts w:ascii="GHEA Grapalat" w:hAnsi="GHEA Grapalat"/>
          <w:color w:val="000000"/>
          <w:sz w:val="20"/>
          <w:szCs w:val="20"/>
          <w:lang w:val="hy-AM"/>
        </w:rPr>
        <w:t>:</w:t>
      </w:r>
    </w:p>
    <w:p w14:paraId="464BA465"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275F">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E89A3"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 Երաշխիք տվող անձը մերժում է բենեֆիցիարի պահանջը, եթե`</w:t>
      </w:r>
    </w:p>
    <w:p w14:paraId="00230EFB"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0261B6"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626B7B9A" w14:textId="41F0A935"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1AE2B"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337EB0"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00253"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մարմնի ղեկավար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4DB60291"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5B67"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7BF85961" w14:textId="77777777" w:rsidR="00E77BAA" w:rsidRPr="006E0A77" w:rsidRDefault="00E77BAA" w:rsidP="00E77BA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5832D147" w14:textId="79EC96F1" w:rsidR="00B2572B" w:rsidRPr="006E0A77" w:rsidRDefault="00B2572B" w:rsidP="00ED36CA">
      <w:pPr>
        <w:pStyle w:val="BodyTextIndent3"/>
        <w:spacing w:line="240" w:lineRule="auto"/>
        <w:jc w:val="right"/>
        <w:rPr>
          <w:rFonts w:ascii="GHEA Grapalat" w:hAnsi="GHEA Grapalat"/>
          <w:szCs w:val="24"/>
          <w:lang w:val="hy-AM"/>
        </w:rPr>
      </w:pPr>
    </w:p>
    <w:p w14:paraId="046790AB" w14:textId="1425A001" w:rsidR="00E77BAA" w:rsidRPr="006E0A77" w:rsidRDefault="00E77BAA" w:rsidP="00ED36CA">
      <w:pPr>
        <w:pStyle w:val="BodyTextIndent3"/>
        <w:spacing w:line="240" w:lineRule="auto"/>
        <w:jc w:val="right"/>
        <w:rPr>
          <w:rFonts w:ascii="GHEA Grapalat" w:hAnsi="GHEA Grapalat"/>
          <w:szCs w:val="24"/>
          <w:lang w:val="hy-AM"/>
        </w:rPr>
      </w:pPr>
    </w:p>
    <w:p w14:paraId="0277FC77" w14:textId="0189CBB6" w:rsidR="00E77BAA" w:rsidRPr="006E0A77" w:rsidRDefault="00E77BAA" w:rsidP="00ED36CA">
      <w:pPr>
        <w:pStyle w:val="BodyTextIndent3"/>
        <w:spacing w:line="240" w:lineRule="auto"/>
        <w:jc w:val="right"/>
        <w:rPr>
          <w:rFonts w:ascii="GHEA Grapalat" w:hAnsi="GHEA Grapalat"/>
          <w:szCs w:val="24"/>
          <w:lang w:val="hy-AM"/>
        </w:rPr>
      </w:pP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4</w:t>
      </w:r>
    </w:p>
    <w:p w14:paraId="2697F495" w14:textId="0776CFB1" w:rsidR="00E60FD6" w:rsidRPr="006E0A77" w:rsidRDefault="002F57A8" w:rsidP="00E60FD6">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Pr>
          <w:rFonts w:ascii="GHEA Grapalat" w:hAnsi="GHEA Grapalat" w:cs="Sylfaen"/>
          <w:b/>
          <w:color w:val="000000"/>
        </w:rPr>
        <w:t>1</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4E804586"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2F57A8" w:rsidRPr="002F57A8">
        <w:rPr>
          <w:rStyle w:val="Strong"/>
          <w:rFonts w:ascii="GHEA Grapalat" w:hAnsi="GHEA Grapalat"/>
          <w:b w:val="0"/>
          <w:sz w:val="20"/>
          <w:szCs w:val="20"/>
          <w:lang w:val="hy-AM"/>
        </w:rPr>
        <w:t>1</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2D933AA4"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ՀՀՔԿ-ԲՄԽԾՁԲ-25/1</w:t>
      </w:r>
      <w:r w:rsidR="002F57A8" w:rsidRPr="006E0A77">
        <w:rPr>
          <w:rFonts w:ascii="GHEA Grapalat" w:hAnsi="GHEA Grapalat" w:cs="Sylfaen"/>
          <w:b/>
          <w:color w:val="00000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71B8F361"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/1</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8"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2E3EFFE4"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7851BB">
        <w:rPr>
          <w:rStyle w:val="Strong"/>
          <w:rFonts w:ascii="GHEA Grapalat" w:hAnsi="GHEA Grapalat"/>
          <w:b w:val="0"/>
          <w:bCs w:val="0"/>
          <w:sz w:val="20"/>
          <w:szCs w:val="20"/>
        </w:rPr>
        <w:t>1</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C227F8B" w:rsidR="001F2D0C" w:rsidRPr="006E0A77" w:rsidRDefault="00153FF2" w:rsidP="001F2D0C">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5/1</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4BA92D93" w:rsidR="007862B1" w:rsidRPr="002826DB" w:rsidRDefault="007862B1" w:rsidP="007C0B69">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2826DB">
        <w:rPr>
          <w:rFonts w:ascii="GHEA Grapalat" w:hAnsi="GHEA Grapalat" w:cs="GHEA Grapalat"/>
          <w:sz w:val="20"/>
          <w:szCs w:val="20"/>
          <w:lang w:val="pt-BR"/>
        </w:rPr>
        <w:t>1</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45E16C63"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6619F5">
        <w:rPr>
          <w:rFonts w:ascii="GHEA Grapalat" w:hAnsi="GHEA Grapalat"/>
          <w:b/>
        </w:rPr>
        <w:t>1</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39DD3E29"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6619F5">
        <w:rPr>
          <w:rStyle w:val="Strong"/>
          <w:rFonts w:ascii="GHEA Grapalat" w:hAnsi="GHEA Grapalat"/>
          <w:b w:val="0"/>
          <w:bCs w:val="0"/>
          <w:sz w:val="20"/>
          <w:szCs w:val="20"/>
        </w:rPr>
        <w:t>1</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F508375"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6619F5">
        <w:rPr>
          <w:rFonts w:ascii="GHEA Grapalat" w:hAnsi="GHEA Grapalat"/>
          <w:color w:val="000000"/>
          <w:sz w:val="20"/>
          <w:szCs w:val="20"/>
          <w:lang w:val="en-US"/>
        </w:rPr>
        <w:t>1</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1D69374"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095147">
        <w:rPr>
          <w:rFonts w:ascii="GHEA Grapalat" w:hAnsi="GHEA Grapalat"/>
          <w:color w:val="000000"/>
          <w:sz w:val="20"/>
          <w:szCs w:val="20"/>
        </w:rPr>
        <w:t>1</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03AFFD58"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B72294">
        <w:rPr>
          <w:rFonts w:ascii="GHEA Grapalat" w:hAnsi="GHEA Grapalat" w:cs="Sylfaen"/>
          <w:b/>
        </w:rPr>
        <w:t>1</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0AC6816E"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B72294">
        <w:rPr>
          <w:rFonts w:ascii="GHEA Grapalat" w:hAnsi="GHEA Grapalat" w:cs="GHEA Grapalat"/>
          <w:sz w:val="20"/>
          <w:szCs w:val="20"/>
          <w:lang w:val="pt-BR"/>
        </w:rPr>
        <w:t>1</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40D31414"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7C0B69">
        <w:rPr>
          <w:rFonts w:ascii="GHEA Grapalat" w:hAnsi="GHEA Grapalat" w:cs="Arial"/>
          <w:b/>
        </w:rPr>
        <w:t>1</w:t>
      </w:r>
      <w:r w:rsidRPr="006E0A77">
        <w:rPr>
          <w:rFonts w:ascii="GHEA Grapalat" w:hAnsi="GHEA Grapalat" w:cs="Arial"/>
          <w:b/>
          <w:lang w:val="hy-AM"/>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0DA728BF"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7C0B69">
        <w:rPr>
          <w:rFonts w:ascii="GHEA Grapalat" w:hAnsi="GHEA Grapalat" w:cs="Arial"/>
          <w:sz w:val="20"/>
          <w:szCs w:val="20"/>
        </w:rPr>
        <w:t>1</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6E75C5AD"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D21300">
        <w:rPr>
          <w:rFonts w:ascii="GHEA Grapalat" w:hAnsi="GHEA Grapalat" w:cs="Arial"/>
          <w:sz w:val="20"/>
          <w:szCs w:val="20"/>
        </w:rPr>
        <w:t>1</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w:t>
      </w:r>
      <w:r w:rsidRPr="006E0A77">
        <w:rPr>
          <w:rFonts w:ascii="GHEA Grapalat" w:hAnsi="GHEA Grapalat"/>
          <w:sz w:val="20"/>
          <w:szCs w:val="20"/>
          <w:lang w:val="hy-AM"/>
        </w:rPr>
        <w:t xml:space="preserve">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36312B3E"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D21300">
        <w:rPr>
          <w:rFonts w:ascii="GHEA Grapalat" w:hAnsi="GHEA Grapalat" w:cs="Arial"/>
          <w:sz w:val="20"/>
          <w:szCs w:val="20"/>
        </w:rPr>
        <w:t>1</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225A3C3E"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112396">
        <w:rPr>
          <w:rFonts w:ascii="GHEA Grapalat" w:hAnsi="GHEA Grapalat" w:cs="Sylfaen"/>
          <w:b/>
        </w:rPr>
        <w:t>1</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3A87BCC1"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112396">
        <w:rPr>
          <w:rFonts w:ascii="GHEA Grapalat" w:hAnsi="GHEA Grapalat" w:cs="Sylfaen"/>
          <w:b/>
          <w:sz w:val="20"/>
        </w:rPr>
        <w:t>1</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4A4E6C5"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203588" w:rsidRPr="00203588">
        <w:rPr>
          <w:rFonts w:ascii="GHEA Grapalat" w:hAnsi="GHEA Grapalat"/>
          <w:b/>
          <w:sz w:val="20"/>
          <w:szCs w:val="20"/>
          <w:lang w:val="af-ZA"/>
        </w:rPr>
        <w:t>«Երևանի Ա</w:t>
      </w:r>
      <w:r w:rsidR="00203588" w:rsidRPr="00203588">
        <w:rPr>
          <w:rFonts w:ascii="Cambria Math" w:hAnsi="Cambria Math" w:cs="Cambria Math"/>
          <w:b/>
          <w:sz w:val="20"/>
          <w:szCs w:val="20"/>
          <w:lang w:val="af-ZA"/>
        </w:rPr>
        <w:t>․</w:t>
      </w:r>
      <w:r w:rsidR="00203588" w:rsidRPr="00203588">
        <w:rPr>
          <w:rFonts w:ascii="GHEA Grapalat" w:hAnsi="GHEA Grapalat"/>
          <w:b/>
          <w:sz w:val="20"/>
          <w:szCs w:val="20"/>
          <w:lang w:val="af-ZA"/>
        </w:rPr>
        <w:t xml:space="preserve"> Երզնկյանի անվան հ</w:t>
      </w:r>
      <w:r w:rsidR="00203588" w:rsidRPr="00203588">
        <w:rPr>
          <w:rFonts w:ascii="Cambria Math" w:hAnsi="Cambria Math" w:cs="Cambria Math"/>
          <w:b/>
          <w:sz w:val="20"/>
          <w:szCs w:val="20"/>
          <w:lang w:val="af-ZA"/>
        </w:rPr>
        <w:t>․</w:t>
      </w:r>
      <w:r w:rsidR="00203588" w:rsidRPr="00203588">
        <w:rPr>
          <w:rFonts w:ascii="GHEA Grapalat" w:hAnsi="GHEA Grapalat"/>
          <w:b/>
          <w:sz w:val="20"/>
          <w:szCs w:val="20"/>
          <w:lang w:val="af-ZA"/>
        </w:rPr>
        <w:t xml:space="preserve"> 118 ավագ դպրոց» ՊՈԱԿ-ի կառուցման նախագծանախահաշվային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203588">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1F57E4DF"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565B53D5"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C90ED8" w:rsidRPr="008D0FC4">
        <w:rPr>
          <w:rFonts w:ascii="GHEA Grapalat" w:hAnsi="GHEA Grapalat"/>
          <w:i/>
          <w:sz w:val="20"/>
          <w:szCs w:val="20"/>
        </w:rPr>
        <w:t>1</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76D53462" w:rsidR="008B76CD" w:rsidRPr="006E0A77" w:rsidRDefault="00957359" w:rsidP="00A65DBC">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517</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701727A1" w:rsidR="008B76CD" w:rsidRPr="006E0A77" w:rsidRDefault="00AD1FAE" w:rsidP="00AD1FAE">
            <w:pPr>
              <w:jc w:val="center"/>
              <w:rPr>
                <w:rFonts w:ascii="GHEA Grapalat" w:hAnsi="GHEA Grapalat"/>
                <w:color w:val="FF0000"/>
                <w:sz w:val="18"/>
                <w:szCs w:val="18"/>
              </w:rPr>
            </w:pPr>
            <w:r>
              <w:rPr>
                <w:rFonts w:ascii="GHEA Grapalat" w:eastAsia="GHEA Grapalat" w:hAnsi="GHEA Grapalat" w:cs="GHEA Grapalat"/>
                <w:sz w:val="18"/>
              </w:rPr>
              <w:t>Ք.</w:t>
            </w:r>
            <w:r w:rsidR="00A65DBC">
              <w:rPr>
                <w:rFonts w:ascii="GHEA Grapalat" w:eastAsia="GHEA Grapalat" w:hAnsi="GHEA Grapalat" w:cs="GHEA Grapalat"/>
                <w:sz w:val="18"/>
              </w:rPr>
              <w:t xml:space="preserve"> Երևան, Աջափնյակ</w:t>
            </w:r>
            <w:r>
              <w:rPr>
                <w:rFonts w:ascii="GHEA Grapalat" w:eastAsia="GHEA Grapalat" w:hAnsi="GHEA Grapalat" w:cs="GHEA Grapalat"/>
                <w:sz w:val="18"/>
              </w:rPr>
              <w:t>,</w:t>
            </w:r>
            <w:r w:rsidR="00A65DBC">
              <w:rPr>
                <w:rFonts w:ascii="GHEA Grapalat" w:eastAsia="GHEA Grapalat" w:hAnsi="GHEA Grapalat" w:cs="GHEA Grapalat"/>
                <w:sz w:val="18"/>
              </w:rPr>
              <w:t xml:space="preserve"> Արզումանյան փողոց 8, 118 միջնակարգ դպրոց</w:t>
            </w:r>
          </w:p>
        </w:tc>
        <w:tc>
          <w:tcPr>
            <w:tcW w:w="2061" w:type="dxa"/>
            <w:tcBorders>
              <w:bottom w:val="single" w:sz="4" w:space="0" w:color="auto"/>
            </w:tcBorders>
            <w:vAlign w:val="center"/>
          </w:tcPr>
          <w:p w14:paraId="1DC40682" w14:textId="04DF9FCE" w:rsidR="008B76CD" w:rsidRPr="00BA0600" w:rsidRDefault="006A5A10" w:rsidP="00BA0600">
            <w:pPr>
              <w:jc w:val="center"/>
              <w:rPr>
                <w:rFonts w:ascii="GHEA Grapalat" w:eastAsia="GHEA Grapalat" w:hAnsi="GHEA Grapalat" w:cs="GHEA Grapalat"/>
                <w:sz w:val="18"/>
              </w:rPr>
            </w:pPr>
            <w:r w:rsidRPr="00BA0600">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BA0600">
              <w:rPr>
                <w:rFonts w:ascii="GHEA Grapalat" w:eastAsia="GHEA Grapalat" w:hAnsi="GHEA Grapalat" w:cs="GHEA Grapalat"/>
                <w:sz w:val="18"/>
              </w:rPr>
              <w:t xml:space="preserve">210 օրացուցային </w:t>
            </w:r>
            <w:r w:rsidR="008B76CD" w:rsidRPr="00BA0600">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tbl>
      <w:tblPr>
        <w:tblW w:w="0" w:type="auto"/>
        <w:jc w:val="center"/>
        <w:tblCellMar>
          <w:left w:w="10" w:type="dxa"/>
          <w:right w:w="10" w:type="dxa"/>
        </w:tblCellMar>
        <w:tblLook w:val="04A0" w:firstRow="1" w:lastRow="0" w:firstColumn="1" w:lastColumn="0" w:noHBand="0" w:noVBand="1"/>
      </w:tblPr>
      <w:tblGrid>
        <w:gridCol w:w="473"/>
        <w:gridCol w:w="2675"/>
        <w:gridCol w:w="5605"/>
      </w:tblGrid>
      <w:tr w:rsidR="004D28C5" w14:paraId="74728D3F"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5F963A" w14:textId="083E2C6E" w:rsidR="004D28C5" w:rsidRPr="001B414B" w:rsidRDefault="001B414B" w:rsidP="001B414B">
            <w:pPr>
              <w:jc w:val="center"/>
              <w:rPr>
                <w:rFonts w:ascii="GHEA Grapalat" w:eastAsia="GHEA Grapalat" w:hAnsi="GHEA Grapalat" w:cs="GHEA Grapalat"/>
                <w:sz w:val="18"/>
              </w:rPr>
            </w:pPr>
            <w:r w:rsidRPr="001B414B">
              <w:rPr>
                <w:rFonts w:ascii="GHEA Grapalat" w:eastAsia="GHEA Grapalat" w:hAnsi="GHEA Grapalat" w:cs="GHEA Grapalat"/>
                <w:sz w:val="18"/>
              </w:rPr>
              <w:t>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13114E" w14:textId="77777777" w:rsidR="004D28C5" w:rsidRDefault="004D28C5" w:rsidP="007C0B69">
            <w:r>
              <w:rPr>
                <w:rFonts w:ascii="GHEA Grapalat" w:eastAsia="GHEA Grapalat" w:hAnsi="GHEA Grapalat" w:cs="GHEA Grapalat"/>
                <w:sz w:val="18"/>
              </w:rPr>
              <w:t>Նախագծման հիմքը</w:t>
            </w:r>
          </w:p>
        </w:tc>
        <w:tc>
          <w:tcPr>
            <w:tcW w:w="56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8B95D5" w14:textId="77777777" w:rsidR="004D28C5" w:rsidRDefault="004D28C5" w:rsidP="007C0B69">
            <w:pPr>
              <w:rPr>
                <w:rFonts w:ascii="GHEA Grapalat" w:eastAsia="GHEA Grapalat" w:hAnsi="GHEA Grapalat" w:cs="GHEA Grapalat"/>
                <w:b/>
                <w:sz w:val="20"/>
              </w:rPr>
            </w:pPr>
          </w:p>
          <w:p w14:paraId="4FFFE492" w14:textId="77777777" w:rsidR="004D28C5" w:rsidRDefault="004D28C5" w:rsidP="007C0B69">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26F086DD" w14:textId="77777777" w:rsidR="004D28C5" w:rsidRDefault="004D28C5" w:rsidP="007C0B69">
            <w:pPr>
              <w:rPr>
                <w:sz w:val="20"/>
              </w:rPr>
            </w:pPr>
          </w:p>
        </w:tc>
      </w:tr>
      <w:tr w:rsidR="004D28C5" w14:paraId="6ABA543F"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A1963B" w14:textId="3CBEFA3D" w:rsidR="004D28C5" w:rsidRPr="001B414B" w:rsidRDefault="001B414B" w:rsidP="001B414B">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0D4872" w14:textId="77777777" w:rsidR="004D28C5" w:rsidRDefault="004D28C5" w:rsidP="007C0B69">
            <w:r>
              <w:rPr>
                <w:rFonts w:ascii="GHEA Grapalat" w:eastAsia="GHEA Grapalat" w:hAnsi="GHEA Grapalat" w:cs="GHEA Grapalat"/>
                <w:sz w:val="18"/>
              </w:rPr>
              <w:t>Պատվիրատու</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A136A6" w14:textId="77777777" w:rsidR="004D28C5" w:rsidRDefault="004D28C5" w:rsidP="007C0B69">
            <w:pPr>
              <w:jc w:val="center"/>
            </w:pPr>
            <w:r>
              <w:rPr>
                <w:rFonts w:ascii="GHEA Grapalat" w:eastAsia="GHEA Grapalat" w:hAnsi="GHEA Grapalat" w:cs="GHEA Grapalat"/>
                <w:sz w:val="18"/>
              </w:rPr>
              <w:t>ՀՀ  քաղաքաշինության կոմիտե</w:t>
            </w:r>
          </w:p>
        </w:tc>
      </w:tr>
      <w:tr w:rsidR="004D28C5" w14:paraId="726168B7" w14:textId="77777777" w:rsidTr="00A33236">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3EDBD8" w14:textId="0592D9BE" w:rsidR="004D28C5" w:rsidRPr="001B414B" w:rsidRDefault="001B414B" w:rsidP="001B414B">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84909C" w14:textId="77777777" w:rsidR="004D28C5" w:rsidRDefault="004D28C5" w:rsidP="007C0B69">
            <w:r>
              <w:rPr>
                <w:rFonts w:ascii="GHEA Grapalat" w:eastAsia="GHEA Grapalat" w:hAnsi="GHEA Grapalat" w:cs="GHEA Grapalat"/>
                <w:sz w:val="18"/>
              </w:rPr>
              <w:t>Նախագծման համար հիմք հանդիսացող փաստաթղթեր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AC91C8" w14:textId="77777777" w:rsidR="004D28C5" w:rsidRDefault="004D28C5" w:rsidP="007C0B69">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4D28C5" w14:paraId="512691FD" w14:textId="77777777" w:rsidTr="00A33236">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FB2420" w14:textId="6DB810DB" w:rsidR="004D28C5" w:rsidRPr="001B414B" w:rsidRDefault="001B414B" w:rsidP="001B414B">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5ABFA" w14:textId="77777777" w:rsidR="004D28C5" w:rsidRDefault="004D28C5" w:rsidP="007C0B69">
            <w:r>
              <w:rPr>
                <w:rFonts w:ascii="GHEA Grapalat" w:eastAsia="GHEA Grapalat" w:hAnsi="GHEA Grapalat" w:cs="GHEA Grapalat"/>
                <w:sz w:val="18"/>
              </w:rPr>
              <w:t>Նախագծման փուլեր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C3732E" w14:textId="6C353C5C" w:rsidR="004D28C5" w:rsidRDefault="004D28C5" w:rsidP="007C0B69">
            <w:pPr>
              <w:jc w:val="center"/>
            </w:pPr>
            <w:r>
              <w:rPr>
                <w:rFonts w:ascii="GHEA Grapalat" w:eastAsia="GHEA Grapalat" w:hAnsi="GHEA Grapalat" w:cs="GHEA Grapalat"/>
                <w:sz w:val="18"/>
              </w:rPr>
              <w:t>Տեխնիկական հետազննություն,</w:t>
            </w:r>
            <w:r w:rsidR="00BA0600">
              <w:rPr>
                <w:rFonts w:ascii="GHEA Grapalat" w:eastAsia="GHEA Grapalat" w:hAnsi="GHEA Grapalat" w:cs="GHEA Grapalat"/>
                <w:sz w:val="18"/>
              </w:rPr>
              <w:t xml:space="preserve"> </w:t>
            </w:r>
            <w:r>
              <w:rPr>
                <w:rFonts w:ascii="GHEA Grapalat" w:eastAsia="GHEA Grapalat" w:hAnsi="GHEA Grapalat" w:cs="GHEA Grapalat"/>
                <w:sz w:val="18"/>
              </w:rPr>
              <w:t>նախնական նախագիծ և աշխատանքային նախագիծ</w:t>
            </w:r>
          </w:p>
        </w:tc>
      </w:tr>
      <w:tr w:rsidR="004D28C5" w14:paraId="72CE3CA7" w14:textId="77777777" w:rsidTr="00A33236">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BB6E6D" w14:textId="496BA2A9" w:rsidR="004D28C5" w:rsidRPr="001B414B" w:rsidRDefault="001B414B" w:rsidP="001B414B">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882B6E" w14:textId="77777777" w:rsidR="004D28C5" w:rsidRDefault="004D28C5" w:rsidP="007C0B69">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56F70103" w14:textId="77777777" w:rsidR="004D28C5" w:rsidRDefault="004D28C5" w:rsidP="007C0B69"/>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EB910" w14:textId="77777777" w:rsidR="004D28C5" w:rsidRDefault="004D28C5" w:rsidP="008D0FC4">
            <w:pPr>
              <w:jc w:val="both"/>
              <w:rPr>
                <w:rFonts w:ascii="GHEA Grapalat" w:eastAsia="GHEA Grapalat" w:hAnsi="GHEA Grapalat" w:cs="GHEA Grapalat"/>
                <w:color w:val="000000"/>
                <w:sz w:val="18"/>
              </w:rPr>
            </w:pPr>
            <w:r>
              <w:rPr>
                <w:rFonts w:ascii="GHEA Grapalat" w:eastAsia="GHEA Grapalat" w:hAnsi="GHEA Grapalat" w:cs="GHEA Grapalat"/>
                <w:sz w:val="18"/>
              </w:rPr>
              <w:t>«Երևանի Ա</w:t>
            </w:r>
            <w:r>
              <w:rPr>
                <w:rFonts w:ascii="Segoe UI Symbol" w:eastAsia="Segoe UI Symbol" w:hAnsi="Segoe UI Symbol" w:cs="Segoe UI Symbol"/>
                <w:sz w:val="18"/>
              </w:rPr>
              <w:t>․</w:t>
            </w:r>
            <w:r>
              <w:rPr>
                <w:rFonts w:ascii="GHEA Grapalat" w:eastAsia="GHEA Grapalat" w:hAnsi="GHEA Grapalat" w:cs="GHEA Grapalat"/>
                <w:sz w:val="18"/>
              </w:rPr>
              <w:t xml:space="preserve"> Երզնկյանի անվան հ</w:t>
            </w:r>
            <w:r>
              <w:rPr>
                <w:rFonts w:ascii="Segoe UI Symbol" w:eastAsia="Segoe UI Symbol" w:hAnsi="Segoe UI Symbol" w:cs="Segoe UI Symbol"/>
                <w:sz w:val="18"/>
              </w:rPr>
              <w:t>․</w:t>
            </w:r>
            <w:r>
              <w:rPr>
                <w:rFonts w:ascii="GHEA Grapalat" w:eastAsia="GHEA Grapalat" w:hAnsi="GHEA Grapalat" w:cs="GHEA Grapalat"/>
                <w:sz w:val="18"/>
              </w:rPr>
              <w:t xml:space="preserve"> 118 ավագ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18042013 վկայականում ամրագրված հողամասի սահմաններում։ Մակերեսի չափը՝ 0,6585 հա։</w:t>
            </w:r>
          </w:p>
          <w:p w14:paraId="4D3E8702" w14:textId="77777777" w:rsidR="004D28C5" w:rsidRDefault="004D28C5" w:rsidP="007C0B69">
            <w:r>
              <w:rPr>
                <w:rFonts w:ascii="GHEA Grapalat" w:eastAsia="GHEA Grapalat" w:hAnsi="GHEA Grapalat" w:cs="GHEA Grapalat"/>
                <w:color w:val="000000"/>
                <w:sz w:val="18"/>
              </w:rPr>
              <w:t xml:space="preserve">Տարածքը գտնվում է </w:t>
            </w:r>
            <w:r>
              <w:rPr>
                <w:rFonts w:ascii="GHEA Grapalat" w:eastAsia="GHEA Grapalat" w:hAnsi="GHEA Grapalat" w:cs="GHEA Grapalat"/>
                <w:sz w:val="18"/>
              </w:rPr>
              <w:t>քաղաք Երևան, Աջափնյակ Արզումանյան փողոց 8, 118 միջնակարգ դպրոց</w:t>
            </w:r>
          </w:p>
        </w:tc>
      </w:tr>
      <w:tr w:rsidR="004D28C5" w14:paraId="4535BCB1" w14:textId="77777777" w:rsidTr="00A33236">
        <w:trPr>
          <w:jc w:val="center"/>
        </w:trPr>
        <w:tc>
          <w:tcPr>
            <w:tcW w:w="875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F9C634" w14:textId="77777777" w:rsidR="004D28C5" w:rsidRDefault="004D28C5" w:rsidP="007C0B69">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4D28C5" w14:paraId="551999A0" w14:textId="77777777" w:rsidTr="00A33236">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949942" w14:textId="7FFD5726" w:rsidR="004D28C5" w:rsidRPr="003F7A8D" w:rsidRDefault="003F7A8D" w:rsidP="003F7A8D">
            <w:pPr>
              <w:jc w:val="center"/>
              <w:rPr>
                <w:rFonts w:ascii="GHEA Grapalat" w:eastAsia="GHEA Grapalat" w:hAnsi="GHEA Grapalat" w:cs="GHEA Grapalat"/>
                <w:sz w:val="18"/>
              </w:rPr>
            </w:pPr>
            <w:r>
              <w:rPr>
                <w:rFonts w:ascii="GHEA Grapalat" w:eastAsia="GHEA Grapalat" w:hAnsi="GHEA Grapalat" w:cs="GHEA Grapalat"/>
                <w:sz w:val="18"/>
              </w:rPr>
              <w:t>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C85358" w14:textId="77777777" w:rsidR="004D28C5" w:rsidRDefault="004D28C5" w:rsidP="007C0B69">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64320CB1" w14:textId="77777777" w:rsidR="004D28C5" w:rsidRDefault="004D28C5" w:rsidP="007C0B69">
            <w:pPr>
              <w:rPr>
                <w:sz w:val="20"/>
              </w:rP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1DC534" w14:textId="77777777" w:rsidR="004D28C5" w:rsidRDefault="004D28C5" w:rsidP="007C0B6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6423531A" w14:textId="77777777" w:rsidR="004D28C5" w:rsidRDefault="004D28C5" w:rsidP="007C0B6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3A37E5FC" w14:textId="77777777" w:rsidR="004D28C5" w:rsidRDefault="004D28C5" w:rsidP="007C0B6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0D7ED0B6" w14:textId="77777777" w:rsidR="004D28C5" w:rsidRDefault="004D28C5" w:rsidP="007C0B69">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4D28C5" w14:paraId="1AB2A5C2" w14:textId="77777777" w:rsidTr="00A33236">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278237" w14:textId="5F595D50" w:rsidR="004D28C5" w:rsidRPr="003F7A8D" w:rsidRDefault="003F7A8D" w:rsidP="003F7A8D">
            <w:pPr>
              <w:jc w:val="center"/>
              <w:rPr>
                <w:rFonts w:ascii="GHEA Grapalat" w:eastAsia="GHEA Grapalat" w:hAnsi="GHEA Grapalat" w:cs="GHEA Grapalat"/>
                <w:sz w:val="18"/>
              </w:rPr>
            </w:pPr>
            <w:r>
              <w:rPr>
                <w:rFonts w:ascii="GHEA Grapalat" w:eastAsia="GHEA Grapalat" w:hAnsi="GHEA Grapalat" w:cs="GHEA Grapalat"/>
                <w:sz w:val="18"/>
              </w:rPr>
              <w:lastRenderedPageBreak/>
              <w:t>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BB51D2" w14:textId="77777777" w:rsidR="004D28C5" w:rsidRDefault="004D28C5" w:rsidP="007C0B69">
            <w:r>
              <w:rPr>
                <w:rFonts w:ascii="GHEA Grapalat" w:eastAsia="GHEA Grapalat" w:hAnsi="GHEA Grapalat" w:cs="GHEA Grapalat"/>
                <w:sz w:val="18"/>
              </w:rPr>
              <w:t>Ինժեներաերկրաբանական և հիդրոերկրաբանական հետազոտություն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EB6F6" w14:textId="77777777" w:rsidR="004D28C5" w:rsidRDefault="004D28C5" w:rsidP="007C0B6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29FDD4C2" w14:textId="77777777" w:rsidR="004D28C5" w:rsidRDefault="004D28C5" w:rsidP="007C0B6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09D7E4B5" w14:textId="77777777" w:rsidR="004D28C5" w:rsidRDefault="004D28C5" w:rsidP="007C0B6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3A6D9925" w14:textId="77777777" w:rsidR="004D28C5" w:rsidRDefault="004D28C5" w:rsidP="007C0B6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1998EC6C" w14:textId="77777777" w:rsidR="004D28C5" w:rsidRDefault="004D28C5" w:rsidP="007C0B69">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4D28C5" w14:paraId="6C871CC6" w14:textId="77777777" w:rsidTr="00A33236">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8DB1A2" w14:textId="37CE8F3A" w:rsidR="004D28C5" w:rsidRPr="003F7A8D" w:rsidRDefault="003F7A8D" w:rsidP="003F7A8D">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E4697F" w14:textId="77777777" w:rsidR="004D28C5" w:rsidRDefault="004D28C5" w:rsidP="007C0B69">
            <w:r>
              <w:rPr>
                <w:rFonts w:ascii="GHEA Grapalat" w:eastAsia="GHEA Grapalat" w:hAnsi="GHEA Grapalat" w:cs="GHEA Grapalat"/>
                <w:sz w:val="18"/>
              </w:rPr>
              <w:t>Ինժեներական հաղորդակցուղիների ուսումնասիրություն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AFF836" w14:textId="77777777" w:rsidR="004D28C5" w:rsidRDefault="004D28C5" w:rsidP="007C0B69">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7AD22FF7" w14:textId="77777777" w:rsidR="004D28C5" w:rsidRDefault="004D28C5" w:rsidP="007C0B69"/>
        </w:tc>
      </w:tr>
      <w:tr w:rsidR="004D28C5" w14:paraId="69CB3E8A"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67D67D" w14:textId="0A59875B" w:rsidR="004D28C5" w:rsidRPr="003F7A8D" w:rsidRDefault="003F7A8D" w:rsidP="003F7A8D">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9C24F2" w14:textId="77777777" w:rsidR="004D28C5" w:rsidRDefault="004D28C5" w:rsidP="007C0B69">
            <w:r>
              <w:rPr>
                <w:rFonts w:ascii="GHEA Grapalat" w:eastAsia="GHEA Grapalat" w:hAnsi="GHEA Grapalat" w:cs="GHEA Grapalat"/>
                <w:sz w:val="18"/>
              </w:rPr>
              <w:t>Ոլորտային (շահագրգիռ) մարմինների եզրակացություններ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421FD9" w14:textId="77777777" w:rsidR="004D28C5" w:rsidRDefault="004D28C5" w:rsidP="007C0B69">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48CC89B2" w14:textId="77777777" w:rsidR="004D28C5" w:rsidRDefault="004D28C5" w:rsidP="007C0B69"/>
        </w:tc>
      </w:tr>
      <w:tr w:rsidR="004D28C5" w14:paraId="545AC586"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2B1BE9" w14:textId="3CC15765" w:rsidR="004D28C5" w:rsidRPr="00D53F6E" w:rsidRDefault="00D53F6E" w:rsidP="00D53F6E">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DA8313" w14:textId="77777777" w:rsidR="004D28C5" w:rsidRDefault="004D28C5" w:rsidP="007C0B69">
            <w:r>
              <w:rPr>
                <w:rFonts w:ascii="GHEA Grapalat" w:eastAsia="GHEA Grapalat" w:hAnsi="GHEA Grapalat" w:cs="GHEA Grapalat"/>
                <w:sz w:val="18"/>
              </w:rPr>
              <w:t>Կառույցի բնութագիրը և նախագծային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9C4F2E" w14:textId="77777777" w:rsidR="004D28C5" w:rsidRDefault="004D28C5" w:rsidP="00615480">
            <w:pPr>
              <w:numPr>
                <w:ilvl w:val="0"/>
                <w:numId w:val="16"/>
              </w:numPr>
              <w:ind w:left="346"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«Երևանի Ա</w:t>
            </w:r>
            <w:r>
              <w:rPr>
                <w:rFonts w:ascii="Segoe UI Symbol" w:eastAsia="Segoe UI Symbol" w:hAnsi="Segoe UI Symbol" w:cs="Segoe UI Symbol"/>
                <w:sz w:val="18"/>
              </w:rPr>
              <w:t>․</w:t>
            </w:r>
            <w:r>
              <w:rPr>
                <w:rFonts w:ascii="GHEA Grapalat" w:eastAsia="GHEA Grapalat" w:hAnsi="GHEA Grapalat" w:cs="GHEA Grapalat"/>
                <w:sz w:val="18"/>
              </w:rPr>
              <w:t xml:space="preserve"> Երզնկյանի անվան հ</w:t>
            </w:r>
            <w:r>
              <w:rPr>
                <w:rFonts w:ascii="Segoe UI Symbol" w:eastAsia="Segoe UI Symbol" w:hAnsi="Segoe UI Symbol" w:cs="Segoe UI Symbol"/>
                <w:sz w:val="18"/>
              </w:rPr>
              <w:t>․</w:t>
            </w:r>
            <w:r>
              <w:rPr>
                <w:rFonts w:ascii="GHEA Grapalat" w:eastAsia="GHEA Grapalat" w:hAnsi="GHEA Grapalat" w:cs="GHEA Grapalat"/>
                <w:sz w:val="18"/>
              </w:rPr>
              <w:t xml:space="preserve"> 118 ավագ դպրոց» ՊՈԱԿ-ի դպրոցի մասնաշենքի նախագիծ՝ 680 աշակերտի համար երկաթբետոնե կոնստրուկտիվ լուծումներով, նոր մասնաշենքի կամ մասնաշենքերի նախագծանախահաշվային փաստաթղթեր</w:t>
            </w:r>
          </w:p>
          <w:p w14:paraId="3F96609E" w14:textId="77777777" w:rsidR="004D28C5" w:rsidRDefault="004D28C5" w:rsidP="00615480">
            <w:pPr>
              <w:numPr>
                <w:ilvl w:val="0"/>
                <w:numId w:val="16"/>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48368A">
              <w:rPr>
                <w:rFonts w:ascii="GHEA Grapalat" w:eastAsia="GHEA Grapalat" w:hAnsi="GHEA Grapalat" w:cs="GHEA Grapalat"/>
                <w:sz w:val="18"/>
              </w:rPr>
              <w:t xml:space="preserve">նորակառույց </w:t>
            </w:r>
            <w:r>
              <w:rPr>
                <w:rFonts w:ascii="GHEA Grapalat" w:eastAsia="GHEA Grapalat" w:hAnsi="GHEA Grapalat" w:cs="GHEA Grapalat"/>
                <w:sz w:val="18"/>
              </w:rPr>
              <w:t xml:space="preserve">մարզադահլիճի մասնաշենքի տեղադիրքը՝ նոր կառուցվող դպրոցի շենքը հարմարեցնելով </w:t>
            </w:r>
            <w:r w:rsidRPr="0048368A">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07055D20" w14:textId="77777777" w:rsidR="004D28C5" w:rsidRDefault="004D28C5" w:rsidP="007C0B69">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73D2524A" w14:textId="77777777" w:rsidR="004D28C5" w:rsidRDefault="004D28C5" w:rsidP="00615480">
            <w:pPr>
              <w:numPr>
                <w:ilvl w:val="0"/>
                <w:numId w:val="17"/>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66ABCD87" w14:textId="77777777" w:rsidR="004D28C5" w:rsidRDefault="004D28C5" w:rsidP="00615480">
            <w:pPr>
              <w:numPr>
                <w:ilvl w:val="0"/>
                <w:numId w:val="17"/>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67F89C91" w14:textId="77777777" w:rsidR="004D28C5" w:rsidRDefault="004D28C5" w:rsidP="00615480">
            <w:pPr>
              <w:numPr>
                <w:ilvl w:val="0"/>
                <w:numId w:val="17"/>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w:t>
            </w:r>
            <w:r>
              <w:rPr>
                <w:rFonts w:ascii="GHEA Grapalat" w:eastAsia="GHEA Grapalat" w:hAnsi="GHEA Grapalat" w:cs="GHEA Grapalat"/>
                <w:sz w:val="18"/>
              </w:rPr>
              <w:lastRenderedPageBreak/>
              <w:t>տեսահսկման, գազամատակարարման կապի, անվտանգության, շենքի արդիական ներքին հարդարում,</w:t>
            </w:r>
          </w:p>
          <w:p w14:paraId="479B4F6D" w14:textId="77777777" w:rsidR="004D28C5" w:rsidRDefault="004D28C5" w:rsidP="00615480">
            <w:pPr>
              <w:numPr>
                <w:ilvl w:val="0"/>
                <w:numId w:val="17"/>
              </w:numPr>
              <w:ind w:left="436"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2C42DFE4" w14:textId="77777777" w:rsidR="004D28C5" w:rsidRDefault="004D28C5" w:rsidP="00615480">
            <w:pPr>
              <w:numPr>
                <w:ilvl w:val="0"/>
                <w:numId w:val="17"/>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1C93F8C2" w14:textId="77777777" w:rsidR="004D28C5" w:rsidRDefault="004D28C5" w:rsidP="00615480">
            <w:pPr>
              <w:numPr>
                <w:ilvl w:val="0"/>
                <w:numId w:val="17"/>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73BAF687" w14:textId="77777777" w:rsidR="004D28C5" w:rsidRDefault="004D28C5" w:rsidP="00615480">
            <w:pPr>
              <w:numPr>
                <w:ilvl w:val="0"/>
                <w:numId w:val="17"/>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69080E4" w14:textId="77777777" w:rsidR="004D28C5" w:rsidRDefault="004D28C5" w:rsidP="00615480">
            <w:pPr>
              <w:numPr>
                <w:ilvl w:val="0"/>
                <w:numId w:val="17"/>
              </w:numPr>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0ADA1BD" w14:textId="77777777" w:rsidR="004D28C5" w:rsidRDefault="004D28C5" w:rsidP="00615480">
            <w:pPr>
              <w:numPr>
                <w:ilvl w:val="0"/>
                <w:numId w:val="17"/>
              </w:numPr>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022B39E" w14:textId="77777777" w:rsidR="004D28C5" w:rsidRDefault="004D28C5" w:rsidP="00615480">
            <w:pPr>
              <w:numPr>
                <w:ilvl w:val="0"/>
                <w:numId w:val="17"/>
              </w:numPr>
              <w:ind w:left="40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3E5173B7" w14:textId="77777777" w:rsidR="004D28C5" w:rsidRDefault="004D28C5" w:rsidP="00615480">
            <w:pPr>
              <w:numPr>
                <w:ilvl w:val="0"/>
                <w:numId w:val="17"/>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5D0F99D" w14:textId="77777777" w:rsidR="004D28C5" w:rsidRDefault="004D28C5" w:rsidP="00615480">
            <w:pPr>
              <w:numPr>
                <w:ilvl w:val="0"/>
                <w:numId w:val="17"/>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w:t>
            </w:r>
            <w:r>
              <w:rPr>
                <w:rFonts w:ascii="GHEA Grapalat" w:eastAsia="GHEA Grapalat" w:hAnsi="GHEA Grapalat" w:cs="GHEA Grapalat"/>
                <w:sz w:val="18"/>
              </w:rPr>
              <w:lastRenderedPageBreak/>
              <w:t>օգտագործելով արդի մոտեցումներ, ծագած բոլոր հարցերը քննարկելով պատվիրատուի հետ:</w:t>
            </w:r>
          </w:p>
          <w:p w14:paraId="4D04D679" w14:textId="77777777" w:rsidR="004D28C5" w:rsidRDefault="004D28C5" w:rsidP="00615480">
            <w:pPr>
              <w:numPr>
                <w:ilvl w:val="0"/>
                <w:numId w:val="17"/>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DA4C303" w14:textId="77777777" w:rsidR="004D28C5" w:rsidRDefault="004D28C5" w:rsidP="00615480">
            <w:pPr>
              <w:numPr>
                <w:ilvl w:val="0"/>
                <w:numId w:val="17"/>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44DA28E0" w14:textId="77777777" w:rsidR="004D28C5" w:rsidRDefault="004D28C5" w:rsidP="00615480">
            <w:pPr>
              <w:numPr>
                <w:ilvl w:val="0"/>
                <w:numId w:val="17"/>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005EEA9A" w14:textId="77777777" w:rsidR="004D28C5" w:rsidRDefault="004D28C5" w:rsidP="00615480">
            <w:pPr>
              <w:numPr>
                <w:ilvl w:val="0"/>
                <w:numId w:val="17"/>
              </w:numPr>
              <w:ind w:left="436"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4D28C5" w14:paraId="22F747E8"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588CA2" w14:textId="59AB3FE9" w:rsidR="004D28C5" w:rsidRPr="00D53F6E" w:rsidRDefault="00D53F6E" w:rsidP="00D53F6E">
            <w:pPr>
              <w:jc w:val="center"/>
              <w:rPr>
                <w:rFonts w:ascii="GHEA Grapalat" w:eastAsia="GHEA Grapalat" w:hAnsi="GHEA Grapalat" w:cs="GHEA Grapalat"/>
                <w:sz w:val="18"/>
              </w:rPr>
            </w:pPr>
            <w:r>
              <w:rPr>
                <w:rFonts w:ascii="GHEA Grapalat" w:eastAsia="GHEA Grapalat" w:hAnsi="GHEA Grapalat" w:cs="GHEA Grapalat"/>
                <w:sz w:val="18"/>
              </w:rPr>
              <w:lastRenderedPageBreak/>
              <w:t>11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17FABF" w14:textId="77777777" w:rsidR="004D28C5" w:rsidRDefault="004D28C5" w:rsidP="007C0B69">
            <w:r>
              <w:rPr>
                <w:rFonts w:ascii="GHEA Grapalat" w:eastAsia="GHEA Grapalat" w:hAnsi="GHEA Grapalat" w:cs="GHEA Grapalat"/>
                <w:b/>
                <w:sz w:val="18"/>
              </w:rPr>
              <w:t>Նախագծման հիմնավորում և նորմատիվային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FB2756" w14:textId="77777777" w:rsidR="004D28C5" w:rsidRDefault="004D28C5" w:rsidP="007C0B69">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6520DFB0" w14:textId="77777777" w:rsidR="004D28C5" w:rsidRDefault="004D28C5" w:rsidP="00615480">
            <w:pPr>
              <w:numPr>
                <w:ilvl w:val="0"/>
                <w:numId w:val="18"/>
              </w:numPr>
              <w:ind w:left="484" w:right="-18" w:hanging="283"/>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39324DC9" w14:textId="77777777" w:rsidR="004D28C5" w:rsidRDefault="004D28C5" w:rsidP="00615480">
            <w:pPr>
              <w:numPr>
                <w:ilvl w:val="0"/>
                <w:numId w:val="18"/>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59DEF29B" w14:textId="77777777" w:rsidR="004D28C5" w:rsidRDefault="004D28C5" w:rsidP="00615480">
            <w:pPr>
              <w:numPr>
                <w:ilvl w:val="0"/>
                <w:numId w:val="18"/>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590E154D" w14:textId="77777777" w:rsidR="004D28C5" w:rsidRDefault="004D28C5" w:rsidP="00615480">
            <w:pPr>
              <w:numPr>
                <w:ilvl w:val="0"/>
                <w:numId w:val="18"/>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0C540185" w14:textId="77777777" w:rsidR="004D28C5" w:rsidRDefault="004D28C5" w:rsidP="00615480">
            <w:pPr>
              <w:numPr>
                <w:ilvl w:val="0"/>
                <w:numId w:val="18"/>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0DCAF6EE" w14:textId="77777777" w:rsidR="004D28C5" w:rsidRDefault="004D28C5" w:rsidP="00615480">
            <w:pPr>
              <w:numPr>
                <w:ilvl w:val="0"/>
                <w:numId w:val="18"/>
              </w:numPr>
              <w:tabs>
                <w:tab w:val="left" w:pos="252"/>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3E6FB0FF" w14:textId="77777777" w:rsidR="004D28C5" w:rsidRDefault="004D28C5" w:rsidP="00615480">
            <w:pPr>
              <w:numPr>
                <w:ilvl w:val="0"/>
                <w:numId w:val="18"/>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5DE60ABD" w14:textId="77777777" w:rsidR="004D28C5" w:rsidRDefault="004D28C5" w:rsidP="00615480">
            <w:pPr>
              <w:numPr>
                <w:ilvl w:val="0"/>
                <w:numId w:val="18"/>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w:t>
            </w:r>
            <w:r>
              <w:rPr>
                <w:rFonts w:ascii="GHEA Grapalat" w:eastAsia="GHEA Grapalat" w:hAnsi="GHEA Grapalat" w:cs="GHEA Grapalat"/>
                <w:sz w:val="18"/>
              </w:rPr>
              <w:lastRenderedPageBreak/>
              <w:t xml:space="preserve">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5D36E846" w14:textId="77777777" w:rsidR="004D28C5" w:rsidRDefault="004D28C5" w:rsidP="00615480">
            <w:pPr>
              <w:numPr>
                <w:ilvl w:val="0"/>
                <w:numId w:val="18"/>
              </w:numPr>
              <w:tabs>
                <w:tab w:val="left" w:pos="252"/>
                <w:tab w:val="left" w:pos="541"/>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1E79A9B0" w14:textId="77777777" w:rsidR="004D28C5" w:rsidRDefault="004D28C5" w:rsidP="00615480">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3C6F79C3" w14:textId="77777777" w:rsidR="004D28C5" w:rsidRDefault="004D28C5" w:rsidP="00615480">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1B9F09DB" w14:textId="77777777" w:rsidR="004D28C5" w:rsidRDefault="004D28C5" w:rsidP="00615480">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3F49CC22" w14:textId="77777777" w:rsidR="004D28C5" w:rsidRDefault="004D28C5" w:rsidP="00615480">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0D290953" w14:textId="77777777" w:rsidR="004D28C5" w:rsidRDefault="004D28C5" w:rsidP="00615480">
            <w:pPr>
              <w:numPr>
                <w:ilvl w:val="0"/>
                <w:numId w:val="18"/>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7A5767E0" w14:textId="77777777" w:rsidR="004D28C5" w:rsidRDefault="004D28C5" w:rsidP="00615480">
            <w:pPr>
              <w:numPr>
                <w:ilvl w:val="0"/>
                <w:numId w:val="18"/>
              </w:numPr>
              <w:tabs>
                <w:tab w:val="left" w:pos="252"/>
                <w:tab w:val="left" w:pos="466"/>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0638FB75" w14:textId="77777777" w:rsidR="004D28C5" w:rsidRDefault="004D28C5" w:rsidP="00615480">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53136D60" w14:textId="77777777" w:rsidR="004D28C5" w:rsidRDefault="004D28C5" w:rsidP="00615480">
            <w:pPr>
              <w:numPr>
                <w:ilvl w:val="0"/>
                <w:numId w:val="18"/>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w:t>
            </w:r>
            <w:r>
              <w:rPr>
                <w:rFonts w:ascii="GHEA Grapalat" w:eastAsia="GHEA Grapalat" w:hAnsi="GHEA Grapalat" w:cs="GHEA Grapalat"/>
                <w:sz w:val="18"/>
              </w:rPr>
              <w:lastRenderedPageBreak/>
              <w:t xml:space="preserve">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2B57ECB8" w14:textId="77777777" w:rsidR="004D28C5" w:rsidRDefault="004D28C5" w:rsidP="00615480">
            <w:pPr>
              <w:numPr>
                <w:ilvl w:val="0"/>
                <w:numId w:val="18"/>
              </w:numPr>
              <w:tabs>
                <w:tab w:val="left" w:pos="252"/>
                <w:tab w:val="left" w:pos="481"/>
              </w:tabs>
              <w:spacing w:line="276" w:lineRule="auto"/>
              <w:ind w:left="484" w:right="-18" w:hanging="283"/>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67211772" w14:textId="77777777" w:rsidR="004D28C5" w:rsidRDefault="004D28C5" w:rsidP="00615480">
            <w:pPr>
              <w:numPr>
                <w:ilvl w:val="0"/>
                <w:numId w:val="18"/>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7B8D70FD" w14:textId="77777777" w:rsidR="004D28C5" w:rsidRDefault="004D28C5" w:rsidP="00615480">
            <w:pPr>
              <w:numPr>
                <w:ilvl w:val="0"/>
                <w:numId w:val="18"/>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7C348E6C" w14:textId="77777777" w:rsidR="004D28C5" w:rsidRDefault="004D28C5" w:rsidP="00615480">
            <w:pPr>
              <w:numPr>
                <w:ilvl w:val="0"/>
                <w:numId w:val="18"/>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748B076" w14:textId="77777777" w:rsidR="004D28C5" w:rsidRDefault="004D28C5" w:rsidP="00615480">
            <w:pPr>
              <w:numPr>
                <w:ilvl w:val="0"/>
                <w:numId w:val="18"/>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0AA64FA6" w14:textId="77777777" w:rsidR="004D28C5" w:rsidRDefault="004D28C5" w:rsidP="007C0B69">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294A504C" w14:textId="77777777" w:rsidR="004D28C5" w:rsidRDefault="004D28C5" w:rsidP="007C0B69">
            <w:pPr>
              <w:jc w:val="both"/>
            </w:pPr>
            <w:r>
              <w:rPr>
                <w:rFonts w:ascii="GHEA Grapalat" w:eastAsia="GHEA Grapalat" w:hAnsi="GHEA Grapalat" w:cs="GHEA Grapalat"/>
                <w:sz w:val="18"/>
              </w:rPr>
              <w:t>և այլն (պարտադիր այլ նորմատիվա-տեխնիկական փաստաթղթեր)</w:t>
            </w:r>
          </w:p>
        </w:tc>
      </w:tr>
      <w:tr w:rsidR="004D28C5" w14:paraId="1E0D97D4"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8E5006" w14:textId="6C4086E9" w:rsidR="004D28C5" w:rsidRPr="00D53F6E" w:rsidRDefault="00D53F6E" w:rsidP="00D53F6E">
            <w:pPr>
              <w:rPr>
                <w:rFonts w:ascii="GHEA Grapalat" w:eastAsia="GHEA Grapalat" w:hAnsi="GHEA Grapalat" w:cs="GHEA Grapalat"/>
                <w:b/>
                <w:sz w:val="18"/>
              </w:rPr>
            </w:pPr>
            <w:r w:rsidRPr="00D53F6E">
              <w:rPr>
                <w:rFonts w:ascii="GHEA Grapalat" w:eastAsia="GHEA Grapalat" w:hAnsi="GHEA Grapalat" w:cs="GHEA Grapalat"/>
                <w:b/>
                <w:sz w:val="18"/>
              </w:rPr>
              <w:lastRenderedPageBreak/>
              <w:t>12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A0A743" w14:textId="77777777" w:rsidR="004D28C5" w:rsidRDefault="004D28C5" w:rsidP="007C0B69">
            <w:r>
              <w:rPr>
                <w:rFonts w:ascii="GHEA Grapalat" w:eastAsia="GHEA Grapalat" w:hAnsi="GHEA Grapalat" w:cs="GHEA Grapalat"/>
                <w:b/>
                <w:sz w:val="18"/>
              </w:rPr>
              <w:t>Նախագծման փուլերը</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D67D7" w14:textId="77777777" w:rsidR="004D28C5" w:rsidRDefault="004D28C5" w:rsidP="007C0B6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71C58D47" w14:textId="77777777" w:rsidR="004D28C5" w:rsidRDefault="004D28C5" w:rsidP="007C0B6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42C9C578" w14:textId="77777777" w:rsidR="004D28C5" w:rsidRDefault="004D28C5" w:rsidP="007C0B6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51A95CFE" w14:textId="77777777" w:rsidR="004D28C5" w:rsidRDefault="004D28C5" w:rsidP="007C0B69">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6961524A" w14:textId="77777777" w:rsidR="004D28C5" w:rsidRDefault="004D28C5" w:rsidP="007C0B6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559ECECD" w14:textId="77777777" w:rsidR="004D28C5" w:rsidRDefault="004D28C5" w:rsidP="007C0B69">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48707A38" w14:textId="77777777" w:rsidR="004D28C5" w:rsidRDefault="004D28C5" w:rsidP="007C0B69">
            <w:pPr>
              <w:spacing w:line="276" w:lineRule="auto"/>
              <w:ind w:left="76"/>
            </w:pPr>
            <w:r>
              <w:rPr>
                <w:rFonts w:ascii="GHEA Grapalat" w:eastAsia="GHEA Grapalat" w:hAnsi="GHEA Grapalat" w:cs="GHEA Grapalat"/>
                <w:sz w:val="18"/>
              </w:rPr>
              <w:t>Փուլ 2 - «Աշխատանքային Նախագիծ»</w:t>
            </w:r>
          </w:p>
        </w:tc>
      </w:tr>
      <w:tr w:rsidR="004D28C5" w14:paraId="47DFBDB5"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65F8F" w14:textId="010DC090" w:rsidR="004D28C5" w:rsidRPr="00D53F6E" w:rsidRDefault="00D53F6E" w:rsidP="00D53F6E">
            <w:pPr>
              <w:jc w:val="center"/>
              <w:rPr>
                <w:rFonts w:ascii="GHEA Grapalat" w:eastAsia="GHEA Grapalat" w:hAnsi="GHEA Grapalat" w:cs="GHEA Grapalat"/>
                <w:b/>
                <w:sz w:val="18"/>
              </w:rPr>
            </w:pPr>
            <w:r>
              <w:rPr>
                <w:rFonts w:ascii="GHEA Grapalat" w:eastAsia="GHEA Grapalat" w:hAnsi="GHEA Grapalat" w:cs="GHEA Grapalat"/>
                <w:b/>
                <w:sz w:val="18"/>
              </w:rPr>
              <w:t>13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0CA59F" w14:textId="77777777" w:rsidR="004D28C5" w:rsidRPr="00BA0600" w:rsidRDefault="004D28C5" w:rsidP="007C0B69">
            <w:pPr>
              <w:rPr>
                <w:sz w:val="18"/>
                <w:szCs w:val="18"/>
              </w:rPr>
            </w:pPr>
            <w:r w:rsidRPr="00BA0600">
              <w:rPr>
                <w:rFonts w:ascii="GHEA Grapalat" w:eastAsia="GHEA Grapalat" w:hAnsi="GHEA Grapalat" w:cs="GHEA Grapalat"/>
                <w:b/>
                <w:sz w:val="18"/>
                <w:szCs w:val="18"/>
              </w:rPr>
              <w:t xml:space="preserve">Նախնական փուլ- «Տեխնիկական վիճակի հետազննություն» (սեյսմիկ </w:t>
            </w:r>
            <w:r w:rsidRPr="00BA0600">
              <w:rPr>
                <w:rFonts w:ascii="GHEA Grapalat" w:eastAsia="GHEA Grapalat" w:hAnsi="GHEA Grapalat" w:cs="GHEA Grapalat"/>
                <w:b/>
                <w:sz w:val="18"/>
                <w:szCs w:val="18"/>
              </w:rPr>
              <w:lastRenderedPageBreak/>
              <w:t>եզրակացության ձեռքբերում՝ գործիքային հետազննությամբ)</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3AB933" w14:textId="77777777" w:rsidR="004D28C5" w:rsidRDefault="004D28C5" w:rsidP="007C0B69">
            <w:pPr>
              <w:jc w:val="both"/>
            </w:pPr>
            <w:r>
              <w:rPr>
                <w:rFonts w:ascii="GHEA Grapalat" w:eastAsia="GHEA Grapalat" w:hAnsi="GHEA Grapalat" w:cs="GHEA Grapalat"/>
                <w:b/>
                <w:sz w:val="18"/>
              </w:rPr>
              <w:lastRenderedPageBreak/>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 xml:space="preserve">նախագծի գլխավոր ճարտարապետի, ճարտարագետի և </w:t>
            </w:r>
            <w:r>
              <w:rPr>
                <w:rFonts w:ascii="GHEA Grapalat" w:eastAsia="GHEA Grapalat" w:hAnsi="GHEA Grapalat" w:cs="GHEA Grapalat"/>
                <w:b/>
                <w:sz w:val="18"/>
              </w:rPr>
              <w:lastRenderedPageBreak/>
              <w:t>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4D28C5" w14:paraId="4A52A0F3"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7D9CF9" w14:textId="01730BE6" w:rsidR="004D28C5" w:rsidRPr="00D53F6E" w:rsidRDefault="00D53F6E" w:rsidP="00D53F6E">
            <w:pPr>
              <w:jc w:val="center"/>
              <w:rPr>
                <w:rFonts w:ascii="GHEA Grapalat" w:eastAsia="GHEA Grapalat" w:hAnsi="GHEA Grapalat" w:cs="GHEA Grapalat"/>
                <w:b/>
                <w:sz w:val="18"/>
              </w:rPr>
            </w:pPr>
            <w:r>
              <w:rPr>
                <w:rFonts w:ascii="GHEA Grapalat" w:eastAsia="GHEA Grapalat" w:hAnsi="GHEA Grapalat" w:cs="GHEA Grapalat"/>
                <w:b/>
                <w:sz w:val="18"/>
              </w:rPr>
              <w:lastRenderedPageBreak/>
              <w:t>14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FBDC98" w14:textId="77777777" w:rsidR="004D28C5" w:rsidRDefault="004D28C5" w:rsidP="007C0B69">
            <w:pPr>
              <w:rPr>
                <w:sz w:val="20"/>
              </w:rPr>
            </w:pPr>
            <w:r>
              <w:rPr>
                <w:rFonts w:ascii="GHEA Grapalat" w:eastAsia="GHEA Grapalat" w:hAnsi="GHEA Grapalat" w:cs="GHEA Grapalat"/>
                <w:b/>
                <w:sz w:val="20"/>
              </w:rPr>
              <w:t>Փուլ 1- «Նախնական նախագիծ» (նախագիծ)</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4A687F" w14:textId="77777777" w:rsidR="004D28C5" w:rsidRDefault="004D28C5" w:rsidP="007C0B6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4C97893B" w14:textId="77777777" w:rsidR="004D28C5" w:rsidRDefault="004D28C5" w:rsidP="007C0B6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C788601" w14:textId="77777777" w:rsidR="004D28C5" w:rsidRDefault="004D28C5" w:rsidP="00615480">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66B9D1F1" w14:textId="77777777" w:rsidR="004D28C5" w:rsidRDefault="004D28C5" w:rsidP="00615480">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01B7F4E1" w14:textId="77777777" w:rsidR="004D28C5" w:rsidRDefault="004D28C5" w:rsidP="007C0B69">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093A058D" w14:textId="77777777" w:rsidR="004D28C5" w:rsidRDefault="004D28C5" w:rsidP="00615480">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11F3B357" w14:textId="77777777" w:rsidR="004D28C5" w:rsidRDefault="004D28C5" w:rsidP="00615480">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4D33D528" w14:textId="77777777" w:rsidR="004D28C5" w:rsidRDefault="004D28C5" w:rsidP="007C0B69">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588531D7" w14:textId="77777777" w:rsidR="004D28C5" w:rsidRDefault="004D28C5" w:rsidP="0061548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08D5E039" w14:textId="77777777" w:rsidR="004D28C5" w:rsidRDefault="004D28C5" w:rsidP="0061548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10079964" w14:textId="77777777" w:rsidR="004D28C5" w:rsidRDefault="004D28C5" w:rsidP="0061548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0E944B07" w14:textId="77777777" w:rsidR="004D28C5" w:rsidRDefault="004D28C5" w:rsidP="00615480">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6A0EF9C6" w14:textId="77777777" w:rsidR="004D28C5" w:rsidRDefault="004D28C5" w:rsidP="00615480">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5B90FD8A" w14:textId="77777777" w:rsidR="004D28C5" w:rsidRDefault="004D28C5" w:rsidP="00615480">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45B8474" w14:textId="77777777" w:rsidR="004D28C5" w:rsidRDefault="004D28C5" w:rsidP="00615480">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25F53082" w14:textId="77777777" w:rsidR="004D28C5" w:rsidRDefault="004D28C5" w:rsidP="007C0B69"/>
        </w:tc>
      </w:tr>
      <w:tr w:rsidR="004D28C5" w14:paraId="0E929549"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56D2E" w14:textId="44A3A87F" w:rsidR="004D28C5" w:rsidRPr="00D53F6E" w:rsidRDefault="00D53F6E" w:rsidP="00D53F6E">
            <w:pPr>
              <w:jc w:val="center"/>
              <w:rPr>
                <w:rFonts w:ascii="GHEA Grapalat" w:eastAsia="GHEA Grapalat" w:hAnsi="GHEA Grapalat" w:cs="GHEA Grapalat"/>
                <w:b/>
                <w:sz w:val="18"/>
              </w:rPr>
            </w:pPr>
            <w:r>
              <w:rPr>
                <w:rFonts w:ascii="GHEA Grapalat" w:eastAsia="GHEA Grapalat" w:hAnsi="GHEA Grapalat" w:cs="GHEA Grapalat"/>
                <w:b/>
                <w:sz w:val="18"/>
              </w:rPr>
              <w:t>15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A74ED" w14:textId="77777777" w:rsidR="004D28C5" w:rsidRDefault="004D28C5" w:rsidP="007C0B69">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77145B32" w14:textId="77777777" w:rsidR="004D28C5" w:rsidRDefault="004D28C5" w:rsidP="007C0B69">
            <w:pPr>
              <w:rPr>
                <w:sz w:val="20"/>
              </w:rP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FB88B8" w14:textId="77777777" w:rsidR="004D28C5" w:rsidRDefault="004D28C5" w:rsidP="007C0B69">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66B8E8E9" w14:textId="77777777" w:rsidR="004D28C5" w:rsidRDefault="004D28C5" w:rsidP="00615480">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5ECC2C54" w14:textId="77777777" w:rsidR="004D28C5" w:rsidRDefault="004D28C5" w:rsidP="0061548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59CD6BC1" w14:textId="77777777" w:rsidR="004D28C5" w:rsidRDefault="004D28C5" w:rsidP="0061548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38ABB1C4" w14:textId="77777777" w:rsidR="004D28C5" w:rsidRDefault="004D28C5" w:rsidP="0061548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2DCF8033" w14:textId="77777777" w:rsidR="004D28C5" w:rsidRDefault="004D28C5" w:rsidP="0061548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0C75EFC2" w14:textId="77777777" w:rsidR="004D28C5" w:rsidRDefault="004D28C5" w:rsidP="0061548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237BA70A" w14:textId="77777777" w:rsidR="004D28C5" w:rsidRDefault="004D28C5" w:rsidP="00615480">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59C401FF" w14:textId="77777777" w:rsidR="004D28C5" w:rsidRDefault="004D28C5" w:rsidP="0061548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4F8D8BE5" w14:textId="77777777" w:rsidR="004D28C5" w:rsidRDefault="004D28C5" w:rsidP="00615480">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043CBE7D" w14:textId="77777777" w:rsidR="004D28C5" w:rsidRDefault="004D28C5" w:rsidP="00615480">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lastRenderedPageBreak/>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29648346" w14:textId="77777777" w:rsidR="004D28C5" w:rsidRDefault="004D28C5" w:rsidP="00615480">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100CE14F" w14:textId="77777777" w:rsidR="004D28C5" w:rsidRDefault="004D28C5" w:rsidP="00615480">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592C551C" w14:textId="77777777" w:rsidR="004D28C5" w:rsidRDefault="004D28C5" w:rsidP="00615480">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14CA02F8" w14:textId="77777777" w:rsidR="004D28C5" w:rsidRDefault="004D28C5" w:rsidP="00615480">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24E097DF" w14:textId="77777777" w:rsidR="004D28C5" w:rsidRDefault="004D28C5" w:rsidP="00615480">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572F0D31" w14:textId="77777777" w:rsidR="004D28C5" w:rsidRDefault="004D28C5" w:rsidP="00615480">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431A0012" w14:textId="77777777" w:rsidR="004D28C5" w:rsidRDefault="004D28C5" w:rsidP="007C0B69">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57818243" w14:textId="77777777" w:rsidR="004D28C5" w:rsidRDefault="004D28C5" w:rsidP="007C0B69">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1E6F285F" w14:textId="77777777" w:rsidR="004D28C5" w:rsidRDefault="004D28C5" w:rsidP="00615480">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296C8ACC" w14:textId="77777777" w:rsidR="004D28C5" w:rsidRDefault="004D28C5" w:rsidP="007C0B69">
            <w:pPr>
              <w:tabs>
                <w:tab w:val="left" w:pos="740"/>
              </w:tabs>
              <w:ind w:left="457"/>
              <w:rPr>
                <w:rFonts w:ascii="GHEA Grapalat" w:eastAsia="GHEA Grapalat" w:hAnsi="GHEA Grapalat" w:cs="GHEA Grapalat"/>
                <w:b/>
                <w:color w:val="000000"/>
                <w:sz w:val="20"/>
                <w:shd w:val="clear" w:color="auto" w:fill="FFFFFF"/>
              </w:rPr>
            </w:pPr>
          </w:p>
          <w:p w14:paraId="4415761F" w14:textId="77777777" w:rsidR="004D28C5" w:rsidRDefault="004D28C5" w:rsidP="00615480">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06615E14" w14:textId="77777777" w:rsidR="004D28C5" w:rsidRDefault="004D28C5" w:rsidP="007C0B69">
            <w:pPr>
              <w:tabs>
                <w:tab w:val="left" w:pos="740"/>
              </w:tabs>
              <w:ind w:left="794"/>
              <w:rPr>
                <w:rFonts w:ascii="GHEA Grapalat" w:eastAsia="GHEA Grapalat" w:hAnsi="GHEA Grapalat" w:cs="GHEA Grapalat"/>
                <w:b/>
                <w:color w:val="000000"/>
                <w:sz w:val="18"/>
                <w:shd w:val="clear" w:color="auto" w:fill="FFFFFF"/>
              </w:rPr>
            </w:pPr>
          </w:p>
          <w:p w14:paraId="6062DE6F" w14:textId="77777777" w:rsidR="004D28C5" w:rsidRDefault="004D28C5" w:rsidP="00615480">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4BFC38DE" w14:textId="77777777" w:rsidR="004D28C5" w:rsidRDefault="004D28C5" w:rsidP="007C0B69">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261E6FBF" w14:textId="77777777" w:rsidR="004D28C5" w:rsidRDefault="004D28C5" w:rsidP="00615480">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78B1B6B8" w14:textId="77777777" w:rsidR="004D28C5" w:rsidRDefault="004D28C5" w:rsidP="00615480">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54BBA3DC" w14:textId="77777777" w:rsidR="004D28C5" w:rsidRDefault="004D28C5" w:rsidP="00615480">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3D8A01DE" w14:textId="77777777" w:rsidR="004D28C5" w:rsidRDefault="004D28C5" w:rsidP="00615480">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72767E68" w14:textId="77777777" w:rsidR="004D28C5" w:rsidRDefault="004D28C5" w:rsidP="00615480">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46DC570A" w14:textId="77777777" w:rsidR="004D28C5" w:rsidRDefault="004D28C5" w:rsidP="0061548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0E03ECD5" w14:textId="77777777" w:rsidR="004D28C5" w:rsidRDefault="004D28C5" w:rsidP="0061548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7A164D2" w14:textId="77777777" w:rsidR="004D28C5" w:rsidRDefault="004D28C5" w:rsidP="00615480">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15A5A408" w14:textId="77777777" w:rsidR="004D28C5" w:rsidRDefault="004D28C5" w:rsidP="00615480">
            <w:pPr>
              <w:numPr>
                <w:ilvl w:val="0"/>
                <w:numId w:val="26"/>
              </w:numPr>
              <w:ind w:left="766" w:hanging="309"/>
            </w:pPr>
            <w:r>
              <w:rPr>
                <w:rFonts w:ascii="GHEA Grapalat" w:eastAsia="GHEA Grapalat" w:hAnsi="GHEA Grapalat" w:cs="GHEA Grapalat"/>
                <w:color w:val="000000"/>
                <w:sz w:val="18"/>
                <w:shd w:val="clear" w:color="auto" w:fill="FFFFFF"/>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w:t>
            </w:r>
            <w:r>
              <w:rPr>
                <w:rFonts w:ascii="GHEA Grapalat" w:eastAsia="GHEA Grapalat" w:hAnsi="GHEA Grapalat" w:cs="GHEA Grapalat"/>
                <w:color w:val="000000"/>
                <w:sz w:val="18"/>
                <w:shd w:val="clear" w:color="auto" w:fill="FFFFFF"/>
              </w:rPr>
              <w:lastRenderedPageBreak/>
              <w:t>տեխնիկական  բնութագրեր և գունային լուծումներ /3D պատկերների ներկայացում բարձր որակի կատարման ու ներկայացման ապահանջով/:</w:t>
            </w:r>
          </w:p>
        </w:tc>
      </w:tr>
      <w:tr w:rsidR="004D28C5" w14:paraId="7956B564"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75C4D9" w14:textId="76E54382" w:rsidR="004D28C5" w:rsidRPr="00D53F6E" w:rsidRDefault="00D53F6E" w:rsidP="00D53F6E">
            <w:pPr>
              <w:jc w:val="center"/>
              <w:rPr>
                <w:rFonts w:ascii="GHEA Grapalat" w:eastAsia="GHEA Grapalat" w:hAnsi="GHEA Grapalat" w:cs="GHEA Grapalat"/>
                <w:b/>
                <w:sz w:val="18"/>
              </w:rPr>
            </w:pPr>
            <w:r>
              <w:rPr>
                <w:rFonts w:ascii="GHEA Grapalat" w:eastAsia="GHEA Grapalat" w:hAnsi="GHEA Grapalat" w:cs="GHEA Grapalat"/>
                <w:b/>
                <w:sz w:val="18"/>
              </w:rPr>
              <w:lastRenderedPageBreak/>
              <w:t>16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0D7C91" w14:textId="77777777" w:rsidR="004D28C5" w:rsidRDefault="004D28C5" w:rsidP="007C0B69">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2570A84F" w14:textId="77777777" w:rsidR="004D28C5" w:rsidRDefault="004D28C5" w:rsidP="007C0B69"/>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5AC2C" w14:textId="77777777" w:rsidR="004D28C5" w:rsidRDefault="004D28C5" w:rsidP="007C0B69">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04DB0D26" w14:textId="77777777" w:rsidR="004D28C5" w:rsidRDefault="004D28C5" w:rsidP="00615480">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62941357" w14:textId="77777777" w:rsidR="004D28C5" w:rsidRDefault="004D28C5" w:rsidP="00615480">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65B6D4B5" w14:textId="77777777" w:rsidR="004D28C5" w:rsidRDefault="004D28C5" w:rsidP="00615480">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320B175F" w14:textId="77777777" w:rsidR="004D28C5" w:rsidRDefault="004D28C5" w:rsidP="00615480">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6E8C5566" w14:textId="77777777" w:rsidR="004D28C5" w:rsidRDefault="004D28C5" w:rsidP="00615480">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18B52B9C" w14:textId="77777777" w:rsidR="004D28C5" w:rsidRDefault="004D28C5" w:rsidP="00615480">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4D28C5" w14:paraId="60CA17F0"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79C69A" w14:textId="6849B1D4" w:rsidR="004D28C5" w:rsidRPr="00D53F6E" w:rsidRDefault="00D53F6E" w:rsidP="00D53F6E">
            <w:pPr>
              <w:jc w:val="center"/>
              <w:rPr>
                <w:rFonts w:ascii="GHEA Grapalat" w:eastAsia="GHEA Grapalat" w:hAnsi="GHEA Grapalat" w:cs="GHEA Grapalat"/>
                <w:b/>
                <w:sz w:val="18"/>
              </w:rPr>
            </w:pPr>
            <w:r>
              <w:rPr>
                <w:rFonts w:ascii="GHEA Grapalat" w:eastAsia="GHEA Grapalat" w:hAnsi="GHEA Grapalat" w:cs="GHEA Grapalat"/>
                <w:b/>
                <w:sz w:val="18"/>
              </w:rPr>
              <w:t>17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C4AC6D" w14:textId="77777777" w:rsidR="004D28C5" w:rsidRDefault="004D28C5" w:rsidP="007C0B69">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17D16D" w14:textId="77777777" w:rsidR="004D28C5" w:rsidRDefault="004D28C5" w:rsidP="007C0B69">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4D28C5" w14:paraId="124F4AFF"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054E1E" w14:textId="78867599" w:rsidR="004D28C5" w:rsidRPr="00F8705C" w:rsidRDefault="00F8705C" w:rsidP="00F8705C">
            <w:pPr>
              <w:jc w:val="center"/>
              <w:rPr>
                <w:rFonts w:ascii="GHEA Grapalat" w:eastAsia="GHEA Grapalat" w:hAnsi="GHEA Grapalat" w:cs="GHEA Grapalat"/>
                <w:b/>
                <w:sz w:val="18"/>
              </w:rPr>
            </w:pPr>
            <w:r>
              <w:rPr>
                <w:rFonts w:ascii="GHEA Grapalat" w:eastAsia="GHEA Grapalat" w:hAnsi="GHEA Grapalat" w:cs="GHEA Grapalat"/>
                <w:b/>
                <w:sz w:val="18"/>
              </w:rPr>
              <w:t>18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92BF60" w14:textId="77777777" w:rsidR="004D28C5" w:rsidRDefault="004D28C5" w:rsidP="007C0B69">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0AC47DA0" w14:textId="77777777" w:rsidR="004D28C5" w:rsidRDefault="004D28C5" w:rsidP="007C0B69">
            <w:pPr>
              <w:ind w:firstLine="130"/>
              <w:jc w:val="both"/>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41BFF" w14:textId="77777777" w:rsidR="004D28C5" w:rsidRDefault="004D28C5" w:rsidP="007C0B69">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3182DA4F" w14:textId="77777777" w:rsidR="004D28C5" w:rsidRDefault="004D28C5" w:rsidP="007C0B69">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03FDC5EB" w14:textId="77777777" w:rsidR="004D28C5" w:rsidRDefault="004D28C5" w:rsidP="00615480">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399E8B35" w14:textId="77777777" w:rsidR="004D28C5" w:rsidRDefault="004D28C5" w:rsidP="00615480">
            <w:pPr>
              <w:numPr>
                <w:ilvl w:val="0"/>
                <w:numId w:val="28"/>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D28C5" w14:paraId="4538A650" w14:textId="77777777" w:rsidTr="00A33236">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FCCAD8" w14:textId="12575FDF" w:rsidR="004D28C5" w:rsidRPr="00F8705C" w:rsidRDefault="00F8705C" w:rsidP="00F8705C">
            <w:pPr>
              <w:jc w:val="center"/>
              <w:rPr>
                <w:rFonts w:ascii="GHEA Grapalat" w:eastAsia="GHEA Grapalat" w:hAnsi="GHEA Grapalat" w:cs="GHEA Grapalat"/>
                <w:b/>
                <w:sz w:val="18"/>
              </w:rPr>
            </w:pPr>
            <w:r>
              <w:rPr>
                <w:rFonts w:ascii="GHEA Grapalat" w:eastAsia="GHEA Grapalat" w:hAnsi="GHEA Grapalat" w:cs="GHEA Grapalat"/>
                <w:b/>
                <w:sz w:val="18"/>
              </w:rPr>
              <w:t>19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FE6868" w14:textId="77777777" w:rsidR="004D28C5" w:rsidRDefault="004D28C5" w:rsidP="007C0B69">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7CF83080" w14:textId="77777777" w:rsidR="004D28C5" w:rsidRDefault="004D28C5" w:rsidP="007C0B69">
            <w:pPr>
              <w:jc w:val="both"/>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698CB8" w14:textId="19A59F46" w:rsidR="004D28C5" w:rsidRPr="00EA1FFF" w:rsidRDefault="004D28C5" w:rsidP="001A751F">
            <w:pPr>
              <w:spacing w:before="100" w:after="100"/>
              <w:jc w:val="both"/>
              <w:rPr>
                <w:rFonts w:ascii="GHEA Grapalat" w:eastAsia="GHEA Grapalat" w:hAnsi="GHEA Grapalat" w:cs="GHEA Grapalat"/>
                <w:b/>
                <w:sz w:val="18"/>
              </w:rPr>
            </w:pPr>
            <w:r w:rsidRPr="00EA1FFF">
              <w:rPr>
                <w:rFonts w:ascii="GHEA Grapalat" w:eastAsia="GHEA Grapalat" w:hAnsi="GHEA Grapalat" w:cs="GHEA Grapalat"/>
                <w:b/>
                <w:sz w:val="18"/>
              </w:rPr>
              <w:t>Փուլ</w:t>
            </w:r>
            <w:r w:rsidR="00EA1FFF" w:rsidRPr="00EA1FFF">
              <w:rPr>
                <w:rFonts w:ascii="GHEA Grapalat" w:eastAsia="GHEA Grapalat" w:hAnsi="GHEA Grapalat" w:cs="GHEA Grapalat"/>
                <w:b/>
                <w:sz w:val="18"/>
              </w:rPr>
              <w:t xml:space="preserve"> 1</w:t>
            </w:r>
            <w:r w:rsidRPr="00EA1FFF">
              <w:rPr>
                <w:rFonts w:ascii="GHEA Grapalat" w:eastAsia="GHEA Grapalat" w:hAnsi="GHEA Grapalat" w:cs="GHEA Grapalat"/>
                <w:b/>
                <w:sz w:val="18"/>
              </w:rPr>
              <w:t>-ում «Նախնական նախագիծ» պատվիրատուին է ներկայացվում նախագծի էսքիզային տարբերակը՝ համաձայն 1</w:t>
            </w:r>
            <w:r w:rsidR="00F8705C" w:rsidRPr="00EA1FFF">
              <w:rPr>
                <w:rFonts w:ascii="GHEA Grapalat" w:eastAsia="GHEA Grapalat" w:hAnsi="GHEA Grapalat" w:cs="GHEA Grapalat"/>
                <w:b/>
                <w:sz w:val="18"/>
              </w:rPr>
              <w:t>4</w:t>
            </w:r>
            <w:r w:rsidRPr="00EA1FFF">
              <w:rPr>
                <w:rFonts w:ascii="GHEA Grapalat" w:eastAsia="GHEA Grapalat" w:hAnsi="GHEA Grapalat" w:cs="GHEA Grapalat"/>
                <w:b/>
                <w:sz w:val="18"/>
              </w:rPr>
              <w:t xml:space="preserve"> կետի, որը պատվիրատուի կողմից ընդունվելուց հետո, Խորհրդատուին կվճարվի ծառայությունների մատուցման պայմանագրի արժեքի 20%-ը։</w:t>
            </w:r>
          </w:p>
          <w:p w14:paraId="6448502C" w14:textId="77777777" w:rsidR="004D28C5" w:rsidRPr="00EA1FFF" w:rsidRDefault="004D28C5" w:rsidP="001A751F">
            <w:pPr>
              <w:spacing w:before="100" w:after="100"/>
              <w:jc w:val="both"/>
            </w:pPr>
            <w:r w:rsidRPr="00EA1FFF">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6DE7F13" w14:textId="77777777"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4E46E7" w14:paraId="1A58789E" w14:textId="77777777" w:rsidTr="007C0B69">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DBC57" w14:textId="77777777" w:rsidR="004E46E7" w:rsidRDefault="004E46E7" w:rsidP="007C0B69">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EF378A" w14:textId="77777777" w:rsidR="004E46E7" w:rsidRDefault="004E46E7" w:rsidP="007C0B69">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26C32" w14:textId="77777777" w:rsidR="004E46E7" w:rsidRDefault="004E46E7" w:rsidP="007C0B69">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6D8373" w14:textId="77777777" w:rsidR="004E46E7" w:rsidRDefault="004E46E7" w:rsidP="007C0B69">
            <w:pPr>
              <w:jc w:val="center"/>
            </w:pPr>
            <w:r>
              <w:rPr>
                <w:rFonts w:ascii="GHEA Grapalat" w:eastAsia="GHEA Grapalat" w:hAnsi="GHEA Grapalat" w:cs="GHEA Grapalat"/>
                <w:sz w:val="18"/>
              </w:rPr>
              <w:t>Քանակ</w:t>
            </w:r>
          </w:p>
        </w:tc>
      </w:tr>
      <w:tr w:rsidR="004E46E7" w14:paraId="3691587C" w14:textId="77777777" w:rsidTr="007C0B69">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1814D2" w14:textId="77777777" w:rsidR="004E46E7" w:rsidRDefault="004E46E7" w:rsidP="007C0B69">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E3AACE" w14:textId="77777777" w:rsidR="004E46E7" w:rsidRDefault="004E46E7" w:rsidP="007C0B69">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1C9DF7" w14:textId="77777777" w:rsidR="004E46E7" w:rsidRDefault="004E46E7" w:rsidP="007C0B69">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4F39C" w14:textId="77777777" w:rsidR="004E46E7" w:rsidRDefault="004E46E7" w:rsidP="007C0B69">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26A36" w14:textId="77777777" w:rsidR="004E46E7" w:rsidRDefault="004E46E7" w:rsidP="007C0B69">
            <w:pPr>
              <w:jc w:val="center"/>
            </w:pPr>
            <w:r>
              <w:rPr>
                <w:rFonts w:ascii="GHEA Grapalat" w:eastAsia="GHEA Grapalat" w:hAnsi="GHEA Grapalat" w:cs="GHEA Grapalat"/>
                <w:sz w:val="18"/>
              </w:rPr>
              <w:t>Ռուսերեն</w:t>
            </w:r>
          </w:p>
        </w:tc>
      </w:tr>
      <w:tr w:rsidR="004E46E7" w14:paraId="18908F37" w14:textId="77777777" w:rsidTr="007C0B6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C4FBD" w14:textId="77777777" w:rsidR="004E46E7" w:rsidRDefault="004E46E7" w:rsidP="007C0B69">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8BAC19" w14:textId="77777777" w:rsidR="004E46E7" w:rsidRDefault="004E46E7" w:rsidP="007C0B69">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61BE5" w14:textId="77777777" w:rsidR="004E46E7" w:rsidRDefault="004E46E7" w:rsidP="007C0B69">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0178D2D9" w14:textId="77777777" w:rsidR="004E46E7" w:rsidRDefault="004E46E7" w:rsidP="007C0B69">
            <w:r>
              <w:rPr>
                <w:rFonts w:ascii="GHEA Grapalat" w:eastAsia="GHEA Grapalat" w:hAnsi="GHEA Grapalat" w:cs="GHEA Grapalat"/>
                <w:sz w:val="18"/>
              </w:rPr>
              <w:lastRenderedPageBreak/>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3D7A38" w14:textId="77777777" w:rsidR="004E46E7" w:rsidRDefault="004E46E7" w:rsidP="007C0B69">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67057" w14:textId="77777777" w:rsidR="004E46E7" w:rsidRDefault="004E46E7" w:rsidP="007C0B69">
            <w:pPr>
              <w:jc w:val="center"/>
            </w:pPr>
            <w:r>
              <w:rPr>
                <w:rFonts w:ascii="GHEA Grapalat" w:eastAsia="GHEA Grapalat" w:hAnsi="GHEA Grapalat" w:cs="GHEA Grapalat"/>
                <w:sz w:val="18"/>
              </w:rPr>
              <w:t>2</w:t>
            </w:r>
          </w:p>
        </w:tc>
      </w:tr>
      <w:tr w:rsidR="004E46E7" w14:paraId="29B57ACD" w14:textId="77777777" w:rsidTr="007C0B6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D2E56D" w14:textId="77777777" w:rsidR="004E46E7" w:rsidRDefault="004E46E7" w:rsidP="007C0B69">
            <w:r>
              <w:rPr>
                <w:rFonts w:ascii="GHEA Grapalat" w:eastAsia="GHEA Grapalat" w:hAnsi="GHEA Grapalat" w:cs="GHEA Grapalat"/>
                <w:sz w:val="18"/>
              </w:rPr>
              <w:lastRenderedPageBreak/>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B88C7F" w14:textId="77777777" w:rsidR="004E46E7" w:rsidRDefault="004E46E7" w:rsidP="007C0B69">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F2AE64" w14:textId="77777777" w:rsidR="004E46E7" w:rsidRDefault="004E46E7" w:rsidP="007C0B69">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7C190C63" w14:textId="77777777" w:rsidR="004E46E7" w:rsidRDefault="004E46E7" w:rsidP="007C0B69">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67FD3EE7" w14:textId="77777777" w:rsidR="004E46E7" w:rsidRDefault="004E46E7" w:rsidP="007C0B69">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31761" w14:textId="77777777" w:rsidR="004E46E7" w:rsidRDefault="004E46E7" w:rsidP="007C0B69">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4E0EB" w14:textId="77777777" w:rsidR="004E46E7" w:rsidRDefault="004E46E7" w:rsidP="007C0B69">
            <w:pPr>
              <w:jc w:val="center"/>
            </w:pPr>
            <w:r>
              <w:rPr>
                <w:rFonts w:ascii="GHEA Grapalat" w:eastAsia="GHEA Grapalat" w:hAnsi="GHEA Grapalat" w:cs="GHEA Grapalat"/>
                <w:sz w:val="18"/>
              </w:rPr>
              <w:t>6</w:t>
            </w:r>
          </w:p>
        </w:tc>
      </w:tr>
      <w:tr w:rsidR="004E46E7" w14:paraId="0C9896FF" w14:textId="77777777" w:rsidTr="007C0B6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34E5BD" w14:textId="77777777" w:rsidR="004E46E7" w:rsidRDefault="004E46E7" w:rsidP="007C0B69">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5E4047" w14:textId="77777777" w:rsidR="004E46E7" w:rsidRDefault="004E46E7" w:rsidP="007C0B69">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4BB9B" w14:textId="77777777" w:rsidR="004E46E7" w:rsidRDefault="004E46E7" w:rsidP="007C0B69">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502E2504" w14:textId="77777777" w:rsidR="004E46E7" w:rsidRDefault="004E46E7" w:rsidP="007C0B69">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EE006" w14:textId="77777777" w:rsidR="004E46E7" w:rsidRDefault="004E46E7" w:rsidP="007C0B69">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F50A4B" w14:textId="77777777" w:rsidR="004E46E7" w:rsidRDefault="004E46E7" w:rsidP="007C0B69">
            <w:pPr>
              <w:jc w:val="center"/>
            </w:pPr>
            <w:r>
              <w:rPr>
                <w:rFonts w:ascii="GHEA Grapalat" w:eastAsia="GHEA Grapalat" w:hAnsi="GHEA Grapalat" w:cs="GHEA Grapalat"/>
                <w:sz w:val="18"/>
              </w:rPr>
              <w:t>1</w:t>
            </w:r>
          </w:p>
        </w:tc>
      </w:tr>
      <w:tr w:rsidR="004E46E7" w14:paraId="5D309964" w14:textId="77777777" w:rsidTr="007C0B69">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E56D82" w14:textId="77777777" w:rsidR="004E46E7" w:rsidRDefault="004E46E7" w:rsidP="007C0B69">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6E8E6" w14:textId="77777777" w:rsidR="004E46E7" w:rsidRDefault="004E46E7" w:rsidP="007C0B69">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1E417CC6" w14:textId="77777777" w:rsidR="004E46E7" w:rsidRDefault="004E46E7" w:rsidP="007C0B69">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5C7AC4" w14:textId="77777777" w:rsidR="004E46E7" w:rsidRDefault="004E46E7" w:rsidP="007C0B69">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63DE9771" w14:textId="77777777" w:rsidR="004E46E7" w:rsidRDefault="004E46E7" w:rsidP="007C0B69">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64B14D" w14:textId="77777777" w:rsidR="004E46E7" w:rsidRDefault="004E46E7" w:rsidP="007C0B69">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F2BC5A" w14:textId="77777777" w:rsidR="004E46E7" w:rsidRDefault="004E46E7" w:rsidP="007C0B69">
            <w:pPr>
              <w:jc w:val="center"/>
            </w:pPr>
            <w:r>
              <w:rPr>
                <w:rFonts w:ascii="GHEA Grapalat" w:eastAsia="GHEA Grapalat" w:hAnsi="GHEA Grapalat" w:cs="GHEA Grapalat"/>
                <w:sz w:val="18"/>
              </w:rPr>
              <w:t>2</w:t>
            </w:r>
          </w:p>
        </w:tc>
      </w:tr>
      <w:tr w:rsidR="004E46E7" w14:paraId="62E36EF0" w14:textId="77777777" w:rsidTr="0093533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98338" w14:textId="77777777" w:rsidR="004E46E7" w:rsidRDefault="004E46E7" w:rsidP="007C0B69">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ABD8C7" w14:textId="77777777" w:rsidR="004E46E7" w:rsidRDefault="004E46E7" w:rsidP="007C0B69">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7A83789" w14:textId="77777777" w:rsidR="004E46E7" w:rsidRPr="00935331" w:rsidRDefault="004E46E7" w:rsidP="00935331">
            <w:pPr>
              <w:jc w:val="both"/>
              <w:rPr>
                <w:rFonts w:ascii="GHEA Grapalat" w:eastAsia="GHEA Grapalat" w:hAnsi="GHEA Grapalat" w:cs="GHEA Grapalat"/>
                <w:sz w:val="18"/>
              </w:rPr>
            </w:pPr>
            <w:r w:rsidRPr="00935331">
              <w:rPr>
                <w:rFonts w:ascii="GHEA Grapalat" w:eastAsia="GHEA Grapalat" w:hAnsi="GHEA Grapalat" w:cs="GHEA Grapalat"/>
                <w:sz w:val="18"/>
              </w:rPr>
              <w:t>Մանրամասն ըստ օբյեկների նախահաշիվների կազմում՝</w:t>
            </w:r>
          </w:p>
          <w:p w14:paraId="0B677C88" w14:textId="77777777" w:rsidR="004E46E7" w:rsidRPr="00935331" w:rsidRDefault="004E46E7" w:rsidP="00615480">
            <w:pPr>
              <w:numPr>
                <w:ilvl w:val="0"/>
                <w:numId w:val="29"/>
              </w:numPr>
              <w:ind w:left="720" w:hanging="360"/>
              <w:jc w:val="both"/>
              <w:rPr>
                <w:rFonts w:ascii="GHEA Grapalat" w:eastAsia="GHEA Grapalat" w:hAnsi="GHEA Grapalat" w:cs="GHEA Grapalat"/>
                <w:sz w:val="18"/>
              </w:rPr>
            </w:pPr>
            <w:r w:rsidRPr="00935331">
              <w:rPr>
                <w:rFonts w:ascii="GHEA Grapalat" w:eastAsia="GHEA Grapalat" w:hAnsi="GHEA Grapalat" w:cs="GHEA Grapalat"/>
                <w:sz w:val="18"/>
              </w:rPr>
              <w:t>Ըստ գործող նորմերի</w:t>
            </w:r>
          </w:p>
          <w:p w14:paraId="1C212754" w14:textId="77777777" w:rsidR="004E46E7" w:rsidRPr="00935331" w:rsidRDefault="004E46E7" w:rsidP="00935331">
            <w:pPr>
              <w:jc w:val="both"/>
              <w:rPr>
                <w:rFonts w:ascii="GHEA Grapalat" w:eastAsia="GHEA Grapalat" w:hAnsi="GHEA Grapalat" w:cs="GHEA Grapalat"/>
                <w:sz w:val="18"/>
              </w:rPr>
            </w:pPr>
            <w:r w:rsidRPr="00935331">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3EEE84A7" w14:textId="77777777" w:rsidR="004E46E7" w:rsidRPr="00935331" w:rsidRDefault="004E46E7" w:rsidP="00935331">
            <w:pPr>
              <w:jc w:val="both"/>
              <w:rPr>
                <w:rFonts w:ascii="GHEA Grapalat" w:eastAsia="GHEA Grapalat" w:hAnsi="GHEA Grapalat" w:cs="GHEA Grapalat"/>
                <w:sz w:val="18"/>
              </w:rPr>
            </w:pPr>
            <w:r w:rsidRPr="00935331">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63CAEA" w14:textId="77777777" w:rsidR="004E46E7" w:rsidRDefault="004E46E7" w:rsidP="007C0B69">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6C6175" w14:textId="77777777" w:rsidR="004E46E7" w:rsidRDefault="004E46E7" w:rsidP="007C0B69">
            <w:pPr>
              <w:jc w:val="center"/>
            </w:pPr>
            <w:r>
              <w:rPr>
                <w:rFonts w:ascii="GHEA Grapalat" w:eastAsia="GHEA Grapalat" w:hAnsi="GHEA Grapalat" w:cs="GHEA Grapalat"/>
                <w:sz w:val="18"/>
              </w:rPr>
              <w:t>1</w:t>
            </w:r>
          </w:p>
        </w:tc>
      </w:tr>
    </w:tbl>
    <w:p w14:paraId="4A23D82F" w14:textId="77777777" w:rsidR="004E46E7" w:rsidRDefault="004E46E7" w:rsidP="004E46E7">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5C296B99" w14:textId="77777777" w:rsidR="004E46E7" w:rsidRDefault="004E46E7" w:rsidP="00615480">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3C11B555" w14:textId="5842C34C" w:rsidR="004E46E7" w:rsidRDefault="004E46E7" w:rsidP="004E46E7">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E66552C" w14:textId="77777777" w:rsidR="004E46E7" w:rsidRDefault="004E46E7" w:rsidP="006143C8">
      <w:pPr>
        <w:spacing w:after="200" w:line="276" w:lineRule="auto"/>
        <w:jc w:val="both"/>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6DE43EB" w14:textId="77777777" w:rsidR="004E46E7" w:rsidRDefault="004E46E7" w:rsidP="0061548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17E03410" w14:textId="77777777" w:rsidR="004E46E7" w:rsidRDefault="004E46E7" w:rsidP="0061548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0F3A0B4E" w14:textId="77777777" w:rsidR="004E46E7" w:rsidRDefault="004E46E7" w:rsidP="00615480">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էներգաարդյունավետություն ապահովող միջոցառումների, սարքավորումների և նյութերի ցանկ՝ WORD տարբերակով</w:t>
      </w:r>
    </w:p>
    <w:p w14:paraId="40D0595F" w14:textId="77777777" w:rsidR="004E46E7" w:rsidRDefault="004E46E7" w:rsidP="004E46E7">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14016788" w14:textId="77777777" w:rsidR="004E46E7" w:rsidRDefault="004E46E7" w:rsidP="004E46E7">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14ED93F7" w14:textId="77777777" w:rsidR="004E46E7" w:rsidRDefault="004E46E7" w:rsidP="004E46E7">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7952301C" w14:textId="77777777" w:rsidR="004E46E7" w:rsidRDefault="004E46E7" w:rsidP="004E46E7">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610CAA04" w14:textId="77777777" w:rsidR="004E46E7" w:rsidRDefault="004E46E7" w:rsidP="004E46E7">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73ED4B43"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4078CC" w:rsidRPr="004078CC">
        <w:rPr>
          <w:rFonts w:ascii="GHEA Grapalat" w:hAnsi="GHEA Grapalat"/>
          <w:i/>
          <w:sz w:val="20"/>
          <w:szCs w:val="20"/>
        </w:rPr>
        <w:t>1</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bookmarkStart w:id="8" w:name="_GoBack"/>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0A87C965"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D853DA" w:rsidRPr="009F370C">
        <w:rPr>
          <w:rFonts w:ascii="GHEA Grapalat" w:hAnsi="GHEA Grapalat"/>
          <w:i/>
          <w:sz w:val="20"/>
          <w:szCs w:val="20"/>
        </w:rPr>
        <w:t>1</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bookmarkEnd w:id="8"/>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E0E11" w14:textId="77777777" w:rsidR="00615480" w:rsidRDefault="00615480">
      <w:r>
        <w:separator/>
      </w:r>
    </w:p>
  </w:endnote>
  <w:endnote w:type="continuationSeparator" w:id="0">
    <w:p w14:paraId="35EAA074" w14:textId="77777777" w:rsidR="00615480" w:rsidRDefault="0061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2E56A" w14:textId="77777777" w:rsidR="00615480" w:rsidRDefault="00615480">
      <w:r>
        <w:separator/>
      </w:r>
    </w:p>
  </w:footnote>
  <w:footnote w:type="continuationSeparator" w:id="0">
    <w:p w14:paraId="5A2991DF" w14:textId="77777777" w:rsidR="00615480" w:rsidRDefault="00615480">
      <w:r>
        <w:continuationSeparator/>
      </w:r>
    </w:p>
  </w:footnote>
  <w:footnote w:id="1">
    <w:p w14:paraId="46AB6E03" w14:textId="77777777" w:rsidR="007C0B69" w:rsidRPr="0000021A" w:rsidRDefault="007C0B69"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7C0B69" w:rsidRPr="0000021A" w:rsidRDefault="007C0B69"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7C0B69" w:rsidRPr="0000021A" w:rsidRDefault="007C0B69"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7C0B69" w:rsidRPr="00755183" w:rsidRDefault="007C0B69" w:rsidP="00CF2A33">
      <w:pPr>
        <w:jc w:val="both"/>
        <w:rPr>
          <w:rFonts w:ascii="GHEA Grapalat" w:hAnsi="GHEA Grapalat"/>
          <w:sz w:val="16"/>
          <w:szCs w:val="16"/>
          <w:lang w:val="hy-AM" w:eastAsia="ru-RU"/>
        </w:rPr>
      </w:pPr>
    </w:p>
    <w:p w14:paraId="66FF1C50" w14:textId="77777777" w:rsidR="007C0B69" w:rsidRPr="00821851" w:rsidRDefault="007C0B69" w:rsidP="00CF2A33">
      <w:pPr>
        <w:jc w:val="both"/>
        <w:rPr>
          <w:rFonts w:asciiTheme="minorHAnsi" w:hAnsiTheme="minorHAnsi"/>
          <w:lang w:val="hy-AM"/>
        </w:rPr>
      </w:pPr>
    </w:p>
    <w:p w14:paraId="63EE0AFE" w14:textId="77777777" w:rsidR="007C0B69" w:rsidRPr="00821851" w:rsidRDefault="007C0B69" w:rsidP="00CF2A33">
      <w:pPr>
        <w:jc w:val="both"/>
        <w:rPr>
          <w:rFonts w:ascii="GHEA Grapalat" w:hAnsi="GHEA Grapalat" w:cs="Sylfaen"/>
          <w:sz w:val="20"/>
          <w:lang w:val="hy-AM"/>
        </w:rPr>
      </w:pPr>
    </w:p>
  </w:footnote>
  <w:footnote w:id="2">
    <w:p w14:paraId="01CB732C" w14:textId="77777777" w:rsidR="007C0B69" w:rsidRPr="00C67432" w:rsidRDefault="007C0B69"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C0B69" w:rsidRPr="00D66974" w:rsidRDefault="007C0B69" w:rsidP="009C515F">
      <w:pPr>
        <w:pStyle w:val="FootnoteText"/>
        <w:rPr>
          <w:rFonts w:asciiTheme="minorHAnsi" w:hAnsiTheme="minorHAnsi"/>
          <w:lang w:val="hy-AM"/>
        </w:rPr>
      </w:pPr>
    </w:p>
  </w:footnote>
  <w:footnote w:id="3">
    <w:p w14:paraId="4481AC5F" w14:textId="77777777" w:rsidR="007C0B69" w:rsidRPr="00271034" w:rsidRDefault="007C0B69"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C0B69" w:rsidRPr="00271034" w:rsidRDefault="007C0B69">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C0B69" w:rsidRPr="00271034" w:rsidRDefault="007C0B69">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09159ED"/>
    <w:multiLevelType w:val="multilevel"/>
    <w:tmpl w:val="207CA6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A81F51"/>
    <w:multiLevelType w:val="multilevel"/>
    <w:tmpl w:val="263E85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227772A4"/>
    <w:multiLevelType w:val="multilevel"/>
    <w:tmpl w:val="BC429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2F296C1A"/>
    <w:multiLevelType w:val="multilevel"/>
    <w:tmpl w:val="DC3471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B23BA3"/>
    <w:multiLevelType w:val="multilevel"/>
    <w:tmpl w:val="18CE20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8A436C5"/>
    <w:multiLevelType w:val="multilevel"/>
    <w:tmpl w:val="A510F0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5F2024"/>
    <w:multiLevelType w:val="multilevel"/>
    <w:tmpl w:val="8168D5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755F81"/>
    <w:multiLevelType w:val="multilevel"/>
    <w:tmpl w:val="59AEE7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2224BE"/>
    <w:multiLevelType w:val="multilevel"/>
    <w:tmpl w:val="AE1634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41DC0"/>
    <w:multiLevelType w:val="multilevel"/>
    <w:tmpl w:val="24AEB1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EF52F0"/>
    <w:multiLevelType w:val="multilevel"/>
    <w:tmpl w:val="EE2C92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A4CCA"/>
    <w:multiLevelType w:val="multilevel"/>
    <w:tmpl w:val="580C1D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E8D6EB9"/>
    <w:multiLevelType w:val="multilevel"/>
    <w:tmpl w:val="0518D3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A0449A3"/>
    <w:multiLevelType w:val="multilevel"/>
    <w:tmpl w:val="63284A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C526B6"/>
    <w:multiLevelType w:val="multilevel"/>
    <w:tmpl w:val="78A853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D307315"/>
    <w:multiLevelType w:val="multilevel"/>
    <w:tmpl w:val="69204B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4"/>
  </w:num>
  <w:num w:numId="7">
    <w:abstractNumId w:val="17"/>
  </w:num>
  <w:num w:numId="8">
    <w:abstractNumId w:val="8"/>
  </w:num>
  <w:num w:numId="9">
    <w:abstractNumId w:val="12"/>
  </w:num>
  <w:num w:numId="10">
    <w:abstractNumId w:val="24"/>
  </w:num>
  <w:num w:numId="11">
    <w:abstractNumId w:val="30"/>
  </w:num>
  <w:num w:numId="12">
    <w:abstractNumId w:val="9"/>
  </w:num>
  <w:num w:numId="13">
    <w:abstractNumId w:val="18"/>
  </w:num>
  <w:num w:numId="14">
    <w:abstractNumId w:val="13"/>
  </w:num>
  <w:num w:numId="15">
    <w:abstractNumId w:val="27"/>
  </w:num>
  <w:num w:numId="16">
    <w:abstractNumId w:val="23"/>
  </w:num>
  <w:num w:numId="17">
    <w:abstractNumId w:val="11"/>
  </w:num>
  <w:num w:numId="18">
    <w:abstractNumId w:val="33"/>
  </w:num>
  <w:num w:numId="19">
    <w:abstractNumId w:val="26"/>
  </w:num>
  <w:num w:numId="20">
    <w:abstractNumId w:val="32"/>
  </w:num>
  <w:num w:numId="21">
    <w:abstractNumId w:val="15"/>
  </w:num>
  <w:num w:numId="22">
    <w:abstractNumId w:val="19"/>
  </w:num>
  <w:num w:numId="23">
    <w:abstractNumId w:val="7"/>
  </w:num>
  <w:num w:numId="24">
    <w:abstractNumId w:val="3"/>
  </w:num>
  <w:num w:numId="25">
    <w:abstractNumId w:val="28"/>
  </w:num>
  <w:num w:numId="26">
    <w:abstractNumId w:val="4"/>
  </w:num>
  <w:num w:numId="27">
    <w:abstractNumId w:val="31"/>
  </w:num>
  <w:num w:numId="28">
    <w:abstractNumId w:val="29"/>
  </w:num>
  <w:num w:numId="29">
    <w:abstractNumId w:val="20"/>
  </w:num>
  <w:num w:numId="30">
    <w:abstractNumId w:val="21"/>
  </w:num>
  <w:num w:numId="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720"/>
    <w:rsid w:val="00104861"/>
    <w:rsid w:val="00106365"/>
    <w:rsid w:val="00106680"/>
    <w:rsid w:val="00106D44"/>
    <w:rsid w:val="00106DEE"/>
    <w:rsid w:val="00106F3B"/>
    <w:rsid w:val="0010728D"/>
    <w:rsid w:val="00110D13"/>
    <w:rsid w:val="00112396"/>
    <w:rsid w:val="00113F0D"/>
    <w:rsid w:val="0011581A"/>
    <w:rsid w:val="00115905"/>
    <w:rsid w:val="001159FA"/>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8CC"/>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323"/>
    <w:rsid w:val="008F13BF"/>
    <w:rsid w:val="008F1F11"/>
    <w:rsid w:val="008F209E"/>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56B"/>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7A0"/>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C4BED-4DD5-449C-AF99-7613A922C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Pages>
  <Words>29040</Words>
  <Characters>165534</Characters>
  <Application>Microsoft Office Word</Application>
  <DocSecurity>0</DocSecurity>
  <Lines>1379</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194186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517</cp:revision>
  <cp:lastPrinted>2024-09-27T10:37:00Z</cp:lastPrinted>
  <dcterms:created xsi:type="dcterms:W3CDTF">2024-05-24T13:11:00Z</dcterms:created>
  <dcterms:modified xsi:type="dcterms:W3CDTF">2025-02-11T10:31:00Z</dcterms:modified>
</cp:coreProperties>
</file>